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124F4" w14:textId="77777777" w:rsidR="00590CEA" w:rsidRDefault="00590CEA" w:rsidP="00590CEA">
      <w:pPr>
        <w:jc w:val="center"/>
      </w:pPr>
      <w:bookmarkStart w:id="0" w:name="_Toc312530870"/>
      <w:bookmarkStart w:id="1" w:name="_Toc273554828"/>
      <w:bookmarkStart w:id="2" w:name="_Toc273558607"/>
    </w:p>
    <w:p w14:paraId="41F36A19" w14:textId="77777777" w:rsidR="00590CEA" w:rsidRDefault="00590CEA" w:rsidP="00590CEA">
      <w:pPr>
        <w:jc w:val="center"/>
      </w:pPr>
    </w:p>
    <w:p w14:paraId="41CEDDB6" w14:textId="77777777" w:rsidR="00F85F14" w:rsidRDefault="00F85F14" w:rsidP="00590CEA">
      <w:pPr>
        <w:jc w:val="center"/>
      </w:pPr>
    </w:p>
    <w:p w14:paraId="381C636A" w14:textId="77777777" w:rsidR="00F85F14" w:rsidRDefault="00F85F14" w:rsidP="00590CEA">
      <w:pPr>
        <w:jc w:val="center"/>
      </w:pPr>
    </w:p>
    <w:p w14:paraId="341E9A3F" w14:textId="77777777" w:rsidR="00F85F14" w:rsidRDefault="00F85F14" w:rsidP="00590CEA">
      <w:pPr>
        <w:jc w:val="center"/>
      </w:pPr>
    </w:p>
    <w:p w14:paraId="37B77CB0" w14:textId="77777777" w:rsidR="00F85F14" w:rsidRDefault="00F85F14" w:rsidP="00590CEA">
      <w:pPr>
        <w:jc w:val="center"/>
      </w:pPr>
    </w:p>
    <w:p w14:paraId="15374FAC" w14:textId="77777777" w:rsidR="00F85F14" w:rsidRDefault="00F85F14" w:rsidP="00590CEA">
      <w:pPr>
        <w:jc w:val="center"/>
      </w:pPr>
    </w:p>
    <w:p w14:paraId="05F823E6" w14:textId="77777777" w:rsidR="00F85F14" w:rsidRDefault="00F85F14" w:rsidP="00590CEA">
      <w:pPr>
        <w:jc w:val="center"/>
      </w:pPr>
    </w:p>
    <w:p w14:paraId="1B85DAB1" w14:textId="77777777" w:rsidR="00F85F14" w:rsidRDefault="00F85F14" w:rsidP="00590CEA">
      <w:pPr>
        <w:jc w:val="center"/>
      </w:pPr>
    </w:p>
    <w:p w14:paraId="79236B40" w14:textId="77777777" w:rsidR="00F85F14" w:rsidRDefault="00F85F14" w:rsidP="00590CEA">
      <w:pPr>
        <w:jc w:val="center"/>
      </w:pPr>
    </w:p>
    <w:p w14:paraId="5ED663DE" w14:textId="77777777" w:rsidR="00F85F14" w:rsidRDefault="00F85F14" w:rsidP="00590CEA">
      <w:pPr>
        <w:jc w:val="center"/>
      </w:pPr>
    </w:p>
    <w:p w14:paraId="61C231F5" w14:textId="77777777" w:rsidR="00F85F14" w:rsidRDefault="00F85F14" w:rsidP="00590CEA">
      <w:pPr>
        <w:jc w:val="center"/>
      </w:pPr>
    </w:p>
    <w:p w14:paraId="570F5C2B" w14:textId="77777777" w:rsidR="00F85F14" w:rsidRDefault="00F85F14" w:rsidP="00590CEA">
      <w:pPr>
        <w:jc w:val="center"/>
      </w:pPr>
    </w:p>
    <w:p w14:paraId="15103A55" w14:textId="77777777" w:rsidR="00F85F14" w:rsidRDefault="00F85F14" w:rsidP="00590CEA">
      <w:pPr>
        <w:jc w:val="center"/>
      </w:pPr>
    </w:p>
    <w:p w14:paraId="2A9A8162" w14:textId="77777777" w:rsidR="00F85F14" w:rsidRPr="001C0185" w:rsidRDefault="00F85F14" w:rsidP="00590CEA">
      <w:pPr>
        <w:jc w:val="center"/>
      </w:pPr>
    </w:p>
    <w:p w14:paraId="3ABE29EC" w14:textId="77777777" w:rsidR="00F85F14" w:rsidRPr="00783A81" w:rsidRDefault="00F85F14" w:rsidP="00F85F14">
      <w:pPr>
        <w:jc w:val="center"/>
        <w:rPr>
          <w:b/>
          <w:sz w:val="36"/>
          <w:szCs w:val="36"/>
        </w:rPr>
      </w:pPr>
      <w:r w:rsidRPr="00783A81">
        <w:rPr>
          <w:b/>
          <w:sz w:val="36"/>
          <w:szCs w:val="36"/>
        </w:rPr>
        <w:t xml:space="preserve">ПРОЕКТ ВНЕСЕНИЯ ИЗМЕНЕНИЙ </w:t>
      </w:r>
    </w:p>
    <w:p w14:paraId="2C5B03D9" w14:textId="77777777" w:rsidR="00F85F14" w:rsidRPr="00783A81" w:rsidRDefault="00F85F14" w:rsidP="00F85F14">
      <w:pPr>
        <w:jc w:val="center"/>
        <w:rPr>
          <w:b/>
          <w:sz w:val="36"/>
          <w:szCs w:val="36"/>
        </w:rPr>
      </w:pPr>
      <w:r w:rsidRPr="00783A81">
        <w:rPr>
          <w:b/>
          <w:sz w:val="36"/>
          <w:szCs w:val="36"/>
        </w:rPr>
        <w:t>В ГЕНЕРАЛЬНЫЙ ПЛАН</w:t>
      </w:r>
    </w:p>
    <w:p w14:paraId="561AF2EB" w14:textId="2ED1AA68" w:rsidR="00590CEA" w:rsidRDefault="001D7B47" w:rsidP="003C409E">
      <w:pPr>
        <w:jc w:val="center"/>
        <w:rPr>
          <w:sz w:val="28"/>
          <w:szCs w:val="28"/>
        </w:rPr>
      </w:pPr>
      <w:r>
        <w:rPr>
          <w:b/>
          <w:sz w:val="36"/>
          <w:szCs w:val="36"/>
        </w:rPr>
        <w:t>МОРЕВСКОГО</w:t>
      </w:r>
      <w:r w:rsidR="009325EA">
        <w:rPr>
          <w:b/>
          <w:sz w:val="36"/>
          <w:szCs w:val="36"/>
        </w:rPr>
        <w:t xml:space="preserve"> СЕЛЬСКОГО ПОСЕЛЕНИЯ МУНИЦИПАЛЬНОГО ОБРАЗОВАНИЯ ЕЙСКИЙ РАЙОН КРАСНОДАРСКОГО КРАЯ</w:t>
      </w:r>
    </w:p>
    <w:p w14:paraId="62E5FB35" w14:textId="77777777" w:rsidR="00590CEA" w:rsidRDefault="00590CEA" w:rsidP="003C409E">
      <w:pPr>
        <w:jc w:val="center"/>
        <w:rPr>
          <w:sz w:val="28"/>
          <w:szCs w:val="28"/>
        </w:rPr>
      </w:pPr>
    </w:p>
    <w:p w14:paraId="0462506A" w14:textId="77777777" w:rsidR="00F85F14" w:rsidRDefault="00F85F14" w:rsidP="003C409E">
      <w:pPr>
        <w:jc w:val="center"/>
        <w:rPr>
          <w:sz w:val="28"/>
          <w:szCs w:val="28"/>
        </w:rPr>
      </w:pPr>
    </w:p>
    <w:p w14:paraId="4AB3B4BE" w14:textId="77777777" w:rsidR="00F85F14" w:rsidRDefault="00F85F14" w:rsidP="003C409E">
      <w:pPr>
        <w:jc w:val="center"/>
        <w:rPr>
          <w:sz w:val="28"/>
          <w:szCs w:val="28"/>
        </w:rPr>
      </w:pPr>
    </w:p>
    <w:p w14:paraId="6B29CCBD" w14:textId="77777777" w:rsidR="00F85F14" w:rsidRDefault="00F85F14" w:rsidP="003C409E">
      <w:pPr>
        <w:jc w:val="center"/>
        <w:rPr>
          <w:sz w:val="28"/>
          <w:szCs w:val="28"/>
        </w:rPr>
      </w:pPr>
    </w:p>
    <w:p w14:paraId="3DA06832" w14:textId="77777777" w:rsidR="00F85F14" w:rsidRDefault="00F85F14" w:rsidP="003C409E">
      <w:pPr>
        <w:jc w:val="center"/>
        <w:rPr>
          <w:sz w:val="28"/>
          <w:szCs w:val="28"/>
        </w:rPr>
      </w:pPr>
    </w:p>
    <w:p w14:paraId="4DCA119E" w14:textId="77777777" w:rsidR="00F85F14" w:rsidRDefault="00F85F14" w:rsidP="003C409E">
      <w:pPr>
        <w:jc w:val="center"/>
        <w:rPr>
          <w:sz w:val="28"/>
          <w:szCs w:val="28"/>
        </w:rPr>
      </w:pPr>
    </w:p>
    <w:p w14:paraId="5C12B0DD" w14:textId="77777777" w:rsidR="00F85F14" w:rsidRDefault="00F85F14" w:rsidP="003C409E">
      <w:pPr>
        <w:jc w:val="center"/>
        <w:rPr>
          <w:sz w:val="28"/>
          <w:szCs w:val="28"/>
        </w:rPr>
      </w:pPr>
    </w:p>
    <w:p w14:paraId="5417FFA7" w14:textId="77777777" w:rsidR="00F85F14" w:rsidRDefault="00F85F14" w:rsidP="003C409E">
      <w:pPr>
        <w:jc w:val="center"/>
        <w:rPr>
          <w:sz w:val="28"/>
          <w:szCs w:val="28"/>
        </w:rPr>
      </w:pPr>
    </w:p>
    <w:p w14:paraId="2E7F785B" w14:textId="53F612A3" w:rsidR="00320AE0" w:rsidRPr="009325EA" w:rsidRDefault="00320AE0" w:rsidP="003C409E">
      <w:pPr>
        <w:jc w:val="center"/>
        <w:rPr>
          <w:sz w:val="32"/>
          <w:szCs w:val="32"/>
        </w:rPr>
      </w:pPr>
      <w:r w:rsidRPr="009325EA">
        <w:rPr>
          <w:sz w:val="32"/>
          <w:szCs w:val="32"/>
        </w:rPr>
        <w:t xml:space="preserve">ТОМ </w:t>
      </w:r>
      <w:r w:rsidR="00FA3020" w:rsidRPr="009325EA">
        <w:rPr>
          <w:sz w:val="32"/>
          <w:szCs w:val="32"/>
        </w:rPr>
        <w:t>1</w:t>
      </w:r>
    </w:p>
    <w:p w14:paraId="6B38FF51" w14:textId="042668D5" w:rsidR="00320AE0" w:rsidRPr="009325EA" w:rsidRDefault="00FA3020" w:rsidP="00320AE0">
      <w:pPr>
        <w:jc w:val="center"/>
        <w:rPr>
          <w:sz w:val="28"/>
          <w:szCs w:val="28"/>
        </w:rPr>
      </w:pPr>
      <w:r w:rsidRPr="009325EA">
        <w:rPr>
          <w:sz w:val="32"/>
          <w:szCs w:val="32"/>
        </w:rPr>
        <w:t>ПОЛОЖЕНИЕ О ТЕРРИТОРИАЛЬНОМ ПЛАНИРОВАНИИ</w:t>
      </w:r>
    </w:p>
    <w:p w14:paraId="04A7B27A" w14:textId="77777777" w:rsidR="00320AE0" w:rsidRPr="001C0185" w:rsidRDefault="00320AE0" w:rsidP="00320AE0">
      <w:pPr>
        <w:jc w:val="center"/>
        <w:rPr>
          <w:b/>
        </w:rPr>
      </w:pPr>
    </w:p>
    <w:p w14:paraId="3076A31A" w14:textId="77777777" w:rsidR="00320AE0" w:rsidRPr="001C0185" w:rsidRDefault="00320AE0" w:rsidP="00320AE0">
      <w:pPr>
        <w:jc w:val="center"/>
        <w:rPr>
          <w:b/>
        </w:rPr>
      </w:pPr>
    </w:p>
    <w:p w14:paraId="525BD970" w14:textId="77777777" w:rsidR="00320AE0" w:rsidRPr="001C0185" w:rsidRDefault="00320AE0" w:rsidP="00320AE0">
      <w:pPr>
        <w:jc w:val="center"/>
      </w:pPr>
    </w:p>
    <w:p w14:paraId="28B171FC" w14:textId="77777777" w:rsidR="00320AE0" w:rsidRPr="001C0185" w:rsidRDefault="00320AE0" w:rsidP="00320AE0">
      <w:pPr>
        <w:jc w:val="center"/>
      </w:pPr>
    </w:p>
    <w:p w14:paraId="3A6E9149" w14:textId="77777777" w:rsidR="00320AE0" w:rsidRPr="001C0185" w:rsidRDefault="00320AE0" w:rsidP="00320AE0">
      <w:pPr>
        <w:jc w:val="center"/>
      </w:pPr>
    </w:p>
    <w:p w14:paraId="3EC874F6" w14:textId="77777777" w:rsidR="00320AE0" w:rsidRPr="001C0185" w:rsidRDefault="00320AE0" w:rsidP="00320AE0">
      <w:pPr>
        <w:jc w:val="center"/>
      </w:pPr>
    </w:p>
    <w:p w14:paraId="2B3BDA3C" w14:textId="77777777" w:rsidR="00320AE0" w:rsidRPr="001C0185" w:rsidRDefault="00320AE0" w:rsidP="00320AE0">
      <w:pPr>
        <w:jc w:val="center"/>
      </w:pPr>
    </w:p>
    <w:p w14:paraId="322FF39C" w14:textId="77777777" w:rsidR="00320AE0" w:rsidRDefault="00320AE0" w:rsidP="00320AE0">
      <w:pPr>
        <w:jc w:val="center"/>
      </w:pPr>
    </w:p>
    <w:p w14:paraId="7E0D4103" w14:textId="77777777" w:rsidR="00307DF5" w:rsidRDefault="00307DF5" w:rsidP="00320AE0">
      <w:pPr>
        <w:jc w:val="center"/>
      </w:pPr>
    </w:p>
    <w:p w14:paraId="5D84159C" w14:textId="77777777" w:rsidR="00307DF5" w:rsidRDefault="00307DF5" w:rsidP="00320AE0">
      <w:pPr>
        <w:jc w:val="center"/>
      </w:pPr>
    </w:p>
    <w:p w14:paraId="2F3DF5E3" w14:textId="77777777" w:rsidR="00307DF5" w:rsidRPr="001C0185" w:rsidRDefault="00307DF5" w:rsidP="00320AE0">
      <w:pPr>
        <w:jc w:val="center"/>
      </w:pPr>
    </w:p>
    <w:p w14:paraId="7DAB8E0C" w14:textId="77777777" w:rsidR="00952FF5" w:rsidRPr="001C0185" w:rsidRDefault="00952FF5" w:rsidP="00320AE0">
      <w:pPr>
        <w:jc w:val="center"/>
      </w:pPr>
    </w:p>
    <w:p w14:paraId="6F68D8FF" w14:textId="77777777" w:rsidR="00320AE0" w:rsidRDefault="00320AE0" w:rsidP="00320AE0">
      <w:pPr>
        <w:jc w:val="center"/>
      </w:pPr>
    </w:p>
    <w:p w14:paraId="23A58808" w14:textId="77777777" w:rsidR="006657B8" w:rsidRPr="001C0185" w:rsidRDefault="006657B8" w:rsidP="006657B8"/>
    <w:p w14:paraId="2D0F5F23" w14:textId="77777777" w:rsidR="009325EA" w:rsidRDefault="009325EA" w:rsidP="00320AE0">
      <w:pPr>
        <w:jc w:val="center"/>
        <w:rPr>
          <w:b/>
          <w:sz w:val="28"/>
          <w:szCs w:val="28"/>
        </w:rPr>
      </w:pPr>
    </w:p>
    <w:p w14:paraId="38434D3F" w14:textId="77777777" w:rsidR="009325EA" w:rsidRDefault="009325EA" w:rsidP="00320AE0">
      <w:pPr>
        <w:jc w:val="center"/>
        <w:rPr>
          <w:b/>
          <w:sz w:val="28"/>
          <w:szCs w:val="28"/>
        </w:rPr>
      </w:pPr>
    </w:p>
    <w:p w14:paraId="0F449B63" w14:textId="77777777" w:rsidR="009325EA" w:rsidRDefault="009325EA" w:rsidP="00320AE0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-595" w:tblpY="-88"/>
        <w:tblW w:w="5380" w:type="pct"/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0065"/>
      </w:tblGrid>
      <w:tr w:rsidR="009325EA" w14:paraId="65E7A5C6" w14:textId="77777777" w:rsidTr="009325EA">
        <w:tc>
          <w:tcPr>
            <w:tcW w:w="10065" w:type="dxa"/>
            <w:shd w:val="clear" w:color="auto" w:fill="2E74B5"/>
            <w:vAlign w:val="center"/>
            <w:hideMark/>
          </w:tcPr>
          <w:p w14:paraId="21AE67D3" w14:textId="4A2FC346" w:rsidR="009325EA" w:rsidRDefault="009325EA" w:rsidP="009325EA">
            <w:pPr>
              <w:ind w:left="164" w:right="-258"/>
              <w:rPr>
                <w:rFonts w:ascii="Bo2" w:eastAsia="MS PMincho" w:hAnsi="Bo2" w:cs="DaunPenh"/>
                <w:b/>
                <w:i/>
                <w:caps/>
                <w:color w:val="FFFFFF"/>
                <w:sz w:val="32"/>
                <w:szCs w:val="18"/>
                <w:lang w:eastAsia="en-US"/>
              </w:rPr>
            </w:pPr>
            <w:bookmarkStart w:id="3" w:name="_Hlk119746954"/>
            <w:r>
              <w:rPr>
                <w:noProof/>
                <w:sz w:val="20"/>
                <w:szCs w:val="20"/>
              </w:rPr>
              <w:lastRenderedPageBreak/>
              <w:drawing>
                <wp:anchor distT="0" distB="1016" distL="114300" distR="114300" simplePos="0" relativeHeight="251655680" behindDoc="0" locked="0" layoutInCell="1" allowOverlap="1" wp14:anchorId="6C3AD98F" wp14:editId="68F5BE9B">
                  <wp:simplePos x="0" y="0"/>
                  <wp:positionH relativeFrom="column">
                    <wp:posOffset>4255770</wp:posOffset>
                  </wp:positionH>
                  <wp:positionV relativeFrom="paragraph">
                    <wp:posOffset>-1270</wp:posOffset>
                  </wp:positionV>
                  <wp:extent cx="1914525" cy="1071880"/>
                  <wp:effectExtent l="0" t="0" r="9525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071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alibri" w:eastAsia="MS PMincho" w:hAnsi="Calibri" w:cs="DaunPenh"/>
                <w:b/>
                <w:i/>
                <w:caps/>
                <w:color w:val="FFFFFF"/>
                <w:sz w:val="32"/>
                <w:szCs w:val="18"/>
                <w:lang w:eastAsia="en-US"/>
              </w:rPr>
              <w:t xml:space="preserve"> </w:t>
            </w:r>
            <w:r>
              <w:rPr>
                <w:rFonts w:ascii="Cambria" w:eastAsia="MS PMincho" w:hAnsi="Cambria" w:cs="Cambria"/>
                <w:b/>
                <w:i/>
                <w:caps/>
                <w:color w:val="FFFFFF"/>
                <w:sz w:val="32"/>
                <w:szCs w:val="18"/>
                <w:lang w:eastAsia="en-US"/>
              </w:rPr>
              <w:t>Градостроительное</w:t>
            </w:r>
            <w:r>
              <w:rPr>
                <w:rFonts w:ascii="Bo2" w:eastAsia="MS PMincho" w:hAnsi="Bo2" w:cs="DaunPenh"/>
                <w:b/>
                <w:i/>
                <w:caps/>
                <w:color w:val="FFFFFF"/>
                <w:sz w:val="32"/>
                <w:szCs w:val="18"/>
                <w:lang w:eastAsia="en-US"/>
              </w:rPr>
              <w:t xml:space="preserve"> </w:t>
            </w:r>
            <w:r>
              <w:rPr>
                <w:rFonts w:ascii="Cambria" w:eastAsia="MS PMincho" w:hAnsi="Cambria" w:cs="Cambria"/>
                <w:b/>
                <w:i/>
                <w:caps/>
                <w:color w:val="FFFFFF"/>
                <w:sz w:val="32"/>
                <w:szCs w:val="18"/>
                <w:lang w:eastAsia="en-US"/>
              </w:rPr>
              <w:t>проектирование</w:t>
            </w:r>
            <w:r>
              <w:rPr>
                <w:rFonts w:ascii="Bo2" w:eastAsia="MS PMincho" w:hAnsi="Bo2" w:cs="DaunPenh"/>
                <w:b/>
                <w:i/>
                <w:caps/>
                <w:color w:val="FFFFFF"/>
                <w:sz w:val="32"/>
                <w:szCs w:val="18"/>
                <w:lang w:eastAsia="en-US"/>
              </w:rPr>
              <w:t xml:space="preserve">                          </w:t>
            </w:r>
          </w:p>
          <w:p w14:paraId="28B94062" w14:textId="4EAB6E2C" w:rsidR="009325EA" w:rsidRDefault="009325EA" w:rsidP="009325EA">
            <w:pPr>
              <w:ind w:left="164" w:right="-258"/>
              <w:rPr>
                <w:rFonts w:ascii="Bo2" w:eastAsia="Calibri" w:hAnsi="Bo2"/>
                <w:cap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Cambria" w:eastAsia="MS PMincho" w:hAnsi="Cambria" w:cs="Cambria"/>
                <w:b/>
                <w:i/>
                <w:caps/>
                <w:color w:val="FFFFFF"/>
                <w:sz w:val="32"/>
                <w:szCs w:val="18"/>
                <w:lang w:eastAsia="en-US"/>
              </w:rPr>
              <w:t>территориальное</w:t>
            </w:r>
            <w:r>
              <w:rPr>
                <w:rFonts w:ascii="Bo2" w:eastAsia="MS PMincho" w:hAnsi="Bo2" w:cs="DaunPenh"/>
                <w:b/>
                <w:i/>
                <w:caps/>
                <w:color w:val="FFFFFF"/>
                <w:sz w:val="32"/>
                <w:szCs w:val="18"/>
                <w:lang w:eastAsia="en-US"/>
              </w:rPr>
              <w:t xml:space="preserve"> </w:t>
            </w:r>
            <w:r>
              <w:rPr>
                <w:rFonts w:ascii="Cambria" w:eastAsia="MS PMincho" w:hAnsi="Cambria" w:cs="Cambria"/>
                <w:b/>
                <w:i/>
                <w:caps/>
                <w:color w:val="FFFFFF"/>
                <w:sz w:val="32"/>
                <w:szCs w:val="18"/>
                <w:lang w:eastAsia="en-US"/>
              </w:rPr>
              <w:t>зонирование</w:t>
            </w:r>
          </w:p>
        </w:tc>
      </w:tr>
      <w:tr w:rsidR="009325EA" w:rsidRPr="00CD3AD2" w14:paraId="754889CD" w14:textId="77777777" w:rsidTr="009325EA">
        <w:trPr>
          <w:trHeight w:val="1654"/>
        </w:trPr>
        <w:tc>
          <w:tcPr>
            <w:tcW w:w="10065" w:type="dxa"/>
            <w:shd w:val="clear" w:color="auto" w:fill="1F4E7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CF8349" w14:textId="25632E58" w:rsidR="009325EA" w:rsidRDefault="009325EA" w:rsidP="009325EA">
            <w:pPr>
              <w:ind w:left="164"/>
              <w:rPr>
                <w:rFonts w:ascii="Arial" w:eastAsia="Calibri" w:hAnsi="Arial" w:cs="Arial"/>
                <w:bCs/>
                <w:caps/>
                <w:color w:val="FFFFFF"/>
                <w:sz w:val="22"/>
                <w:szCs w:val="18"/>
                <w:lang w:eastAsia="en-US"/>
              </w:rPr>
            </w:pPr>
            <w:r>
              <w:rPr>
                <w:noProof/>
              </w:rPr>
              <w:drawing>
                <wp:anchor distT="0" distB="253238" distL="126492" distR="124841" simplePos="0" relativeHeight="251656704" behindDoc="0" locked="0" layoutInCell="1" allowOverlap="1" wp14:anchorId="072D3444" wp14:editId="6299EE15">
                  <wp:simplePos x="0" y="0"/>
                  <wp:positionH relativeFrom="column">
                    <wp:posOffset>4805045</wp:posOffset>
                  </wp:positionH>
                  <wp:positionV relativeFrom="paragraph">
                    <wp:posOffset>-407670</wp:posOffset>
                  </wp:positionV>
                  <wp:extent cx="848995" cy="709930"/>
                  <wp:effectExtent l="19050" t="0" r="8255" b="28067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995" cy="70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reflection blurRad="6350" stA="52000" endA="300" endPos="35000" dir="5400000" sy="-100000" algn="bl" rotWithShape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Calibri" w:hAnsi="Arial" w:cs="Arial"/>
                <w:bCs/>
                <w:color w:val="FFFFFF"/>
                <w:sz w:val="22"/>
                <w:szCs w:val="18"/>
                <w:lang w:eastAsia="en-US"/>
              </w:rPr>
              <w:t>Индивидуальный предприниматель</w:t>
            </w:r>
          </w:p>
          <w:p w14:paraId="6DEC3FA3" w14:textId="326AD7E7" w:rsidR="009325EA" w:rsidRDefault="009325EA" w:rsidP="009325EA">
            <w:pPr>
              <w:ind w:left="164"/>
              <w:rPr>
                <w:rFonts w:ascii="Arial" w:eastAsia="Calibri" w:hAnsi="Arial" w:cs="Arial"/>
                <w:b/>
                <w:caps/>
                <w:color w:val="FFFFFF"/>
                <w:sz w:val="22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caps/>
                <w:color w:val="FFFFFF"/>
                <w:sz w:val="22"/>
                <w:szCs w:val="18"/>
                <w:lang w:eastAsia="en-US"/>
              </w:rPr>
              <w:t>ПРИЁМСКИЙ МАКСИМ ИГОРЕВИЧ</w:t>
            </w:r>
          </w:p>
          <w:p w14:paraId="1B52524C" w14:textId="77777777" w:rsidR="009325EA" w:rsidRDefault="009325EA" w:rsidP="009325EA">
            <w:pPr>
              <w:ind w:left="164"/>
              <w:rPr>
                <w:rFonts w:ascii="Arial" w:eastAsia="Calibri" w:hAnsi="Arial" w:cs="Arial"/>
                <w:bCs/>
                <w:caps/>
                <w:color w:val="FFFFFF"/>
                <w:sz w:val="22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Cs/>
                <w:caps/>
                <w:color w:val="FFFFFF"/>
                <w:sz w:val="22"/>
                <w:szCs w:val="18"/>
                <w:lang w:eastAsia="en-US"/>
              </w:rPr>
              <w:t xml:space="preserve">ИНН 662005900814 ОГРНИП 322665800144480 </w:t>
            </w:r>
          </w:p>
          <w:p w14:paraId="402BDE63" w14:textId="77777777" w:rsidR="009325EA" w:rsidRDefault="009325EA" w:rsidP="009325EA">
            <w:pPr>
              <w:ind w:left="164"/>
              <w:rPr>
                <w:rFonts w:ascii="Arial" w:eastAsia="Calibri" w:hAnsi="Arial" w:cs="Arial"/>
                <w:color w:val="FFFFFF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FFFFFF"/>
                <w:szCs w:val="22"/>
                <w:lang w:eastAsia="en-US"/>
              </w:rPr>
              <w:t xml:space="preserve">352080, Краснодарский край, Крыловский район, </w:t>
            </w:r>
            <w:proofErr w:type="spellStart"/>
            <w:r>
              <w:rPr>
                <w:rFonts w:ascii="Arial" w:eastAsia="Calibri" w:hAnsi="Arial" w:cs="Arial"/>
                <w:color w:val="FFFFFF"/>
                <w:szCs w:val="22"/>
                <w:lang w:eastAsia="en-US"/>
              </w:rPr>
              <w:t>ст-ца</w:t>
            </w:r>
            <w:proofErr w:type="spellEnd"/>
            <w:r>
              <w:rPr>
                <w:rFonts w:ascii="Arial" w:eastAsia="Calibri" w:hAnsi="Arial" w:cs="Arial"/>
                <w:color w:val="FFFFFF"/>
                <w:szCs w:val="22"/>
                <w:lang w:eastAsia="en-US"/>
              </w:rPr>
              <w:t xml:space="preserve"> Крыловская, ул. Северная, 25А</w:t>
            </w:r>
          </w:p>
          <w:p w14:paraId="6DFF5F51" w14:textId="77777777" w:rsidR="009325EA" w:rsidRDefault="009325EA" w:rsidP="009325EA">
            <w:pPr>
              <w:ind w:left="164"/>
              <w:rPr>
                <w:rFonts w:ascii="Arial" w:eastAsia="Calibri" w:hAnsi="Arial" w:cs="Arial"/>
                <w:color w:val="FFFFFF"/>
                <w:szCs w:val="22"/>
                <w:lang w:val="en-US" w:eastAsia="en-US"/>
              </w:rPr>
            </w:pPr>
            <w:r>
              <w:rPr>
                <w:rFonts w:ascii="Arial" w:eastAsia="Calibri" w:hAnsi="Arial" w:cs="Arial"/>
                <w:color w:val="FFFFFF"/>
                <w:szCs w:val="22"/>
                <w:lang w:eastAsia="en-US"/>
              </w:rPr>
              <w:t>Тел</w:t>
            </w:r>
            <w:r>
              <w:rPr>
                <w:rFonts w:ascii="Arial" w:eastAsia="Calibri" w:hAnsi="Arial" w:cs="Arial"/>
                <w:color w:val="FFFFFF"/>
                <w:szCs w:val="22"/>
                <w:lang w:val="en-US" w:eastAsia="en-US"/>
              </w:rPr>
              <w:t>. 8(918)174-74-49</w:t>
            </w:r>
          </w:p>
          <w:p w14:paraId="78F8A115" w14:textId="77777777" w:rsidR="009325EA" w:rsidRDefault="009325EA" w:rsidP="009325EA">
            <w:pPr>
              <w:ind w:left="164"/>
              <w:rPr>
                <w:rFonts w:ascii="Calibri" w:eastAsia="Calibri" w:hAnsi="Calibri"/>
                <w:cap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Arial" w:eastAsia="Calibri" w:hAnsi="Arial" w:cs="Arial"/>
                <w:color w:val="FFFFFF"/>
                <w:szCs w:val="22"/>
                <w:lang w:val="en-US" w:eastAsia="en-US"/>
              </w:rPr>
              <w:t>E-mail: gradprok@mail.ru</w:t>
            </w:r>
          </w:p>
        </w:tc>
        <w:bookmarkEnd w:id="3"/>
      </w:tr>
    </w:tbl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750D9A" w14:paraId="3B734BE6" w14:textId="77777777" w:rsidTr="009325EA">
        <w:trPr>
          <w:trHeight w:val="11472"/>
        </w:trPr>
        <w:tc>
          <w:tcPr>
            <w:tcW w:w="10065" w:type="dxa"/>
          </w:tcPr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4999"/>
              <w:gridCol w:w="4850"/>
            </w:tblGrid>
            <w:tr w:rsidR="009325EA" w:rsidRPr="00783A81" w14:paraId="17E1A709" w14:textId="77777777" w:rsidTr="00750D9A">
              <w:trPr>
                <w:jc w:val="center"/>
              </w:trPr>
              <w:tc>
                <w:tcPr>
                  <w:tcW w:w="2538" w:type="pct"/>
                </w:tcPr>
                <w:p w14:paraId="45E2B4DF" w14:textId="54719D7B" w:rsidR="009325EA" w:rsidRPr="009325EA" w:rsidRDefault="009325EA" w:rsidP="009325EA">
                  <w:pPr>
                    <w:suppressAutoHyphens/>
                    <w:jc w:val="left"/>
                    <w:rPr>
                      <w:sz w:val="20"/>
                      <w:szCs w:val="20"/>
                      <w:highlight w:val="yellow"/>
                    </w:rPr>
                  </w:pPr>
                  <w:r w:rsidRPr="009325EA">
                    <w:rPr>
                      <w:sz w:val="20"/>
                      <w:szCs w:val="20"/>
                    </w:rPr>
                    <w:t>Заказчик: Администрация муниципального образования Ейский район</w:t>
                  </w:r>
                </w:p>
              </w:tc>
              <w:tc>
                <w:tcPr>
                  <w:tcW w:w="2462" w:type="pct"/>
                </w:tcPr>
                <w:p w14:paraId="6B3CF3FF" w14:textId="77777777" w:rsidR="009325EA" w:rsidRPr="009325EA" w:rsidRDefault="009325EA" w:rsidP="009325EA">
                  <w:pPr>
                    <w:suppressAutoHyphens/>
                    <w:spacing w:line="276" w:lineRule="auto"/>
                    <w:jc w:val="right"/>
                    <w:rPr>
                      <w:sz w:val="20"/>
                      <w:szCs w:val="20"/>
                    </w:rPr>
                  </w:pPr>
                  <w:r w:rsidRPr="009325EA">
                    <w:rPr>
                      <w:sz w:val="20"/>
                      <w:szCs w:val="20"/>
                    </w:rPr>
                    <w:t>Контракт № 0118300018122000326</w:t>
                  </w:r>
                </w:p>
                <w:p w14:paraId="60CF9DB2" w14:textId="5D9CCB10" w:rsidR="009325EA" w:rsidRPr="009325EA" w:rsidRDefault="009325EA" w:rsidP="009325EA">
                  <w:pPr>
                    <w:suppressAutoHyphens/>
                    <w:jc w:val="right"/>
                    <w:rPr>
                      <w:sz w:val="20"/>
                      <w:szCs w:val="20"/>
                      <w:highlight w:val="yellow"/>
                    </w:rPr>
                  </w:pPr>
                  <w:r w:rsidRPr="001D7B47">
                    <w:rPr>
                      <w:sz w:val="20"/>
                      <w:szCs w:val="20"/>
                    </w:rPr>
                    <w:t>«</w:t>
                  </w:r>
                  <w:r w:rsidR="001D7B47" w:rsidRPr="001D7B47">
                    <w:rPr>
                      <w:sz w:val="20"/>
                      <w:szCs w:val="20"/>
                    </w:rPr>
                    <w:t>5</w:t>
                  </w:r>
                  <w:r w:rsidRPr="001D7B47">
                    <w:rPr>
                      <w:sz w:val="20"/>
                      <w:szCs w:val="20"/>
                    </w:rPr>
                    <w:t xml:space="preserve">» </w:t>
                  </w:r>
                  <w:r w:rsidR="001D7B47" w:rsidRPr="001D7B47">
                    <w:rPr>
                      <w:sz w:val="20"/>
                      <w:szCs w:val="20"/>
                    </w:rPr>
                    <w:t>декабря</w:t>
                  </w:r>
                  <w:r w:rsidRPr="009325EA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9325EA">
                    <w:rPr>
                      <w:sz w:val="20"/>
                      <w:szCs w:val="20"/>
                    </w:rPr>
                    <w:t>2022 года</w:t>
                  </w:r>
                </w:p>
              </w:tc>
            </w:tr>
          </w:tbl>
          <w:p w14:paraId="46D1B0ED" w14:textId="77777777" w:rsidR="00750D9A" w:rsidRDefault="00750D9A" w:rsidP="00750D9A">
            <w:pPr>
              <w:jc w:val="center"/>
              <w:rPr>
                <w:b/>
                <w:sz w:val="36"/>
                <w:szCs w:val="36"/>
              </w:rPr>
            </w:pPr>
          </w:p>
          <w:p w14:paraId="757D57D3" w14:textId="77777777" w:rsidR="00750D9A" w:rsidRDefault="00750D9A" w:rsidP="00750D9A">
            <w:pPr>
              <w:jc w:val="center"/>
              <w:rPr>
                <w:b/>
                <w:sz w:val="36"/>
                <w:szCs w:val="36"/>
              </w:rPr>
            </w:pPr>
          </w:p>
          <w:p w14:paraId="649F30C9" w14:textId="77777777" w:rsidR="00750D9A" w:rsidRDefault="00750D9A" w:rsidP="00750D9A">
            <w:pPr>
              <w:jc w:val="center"/>
              <w:rPr>
                <w:b/>
                <w:sz w:val="36"/>
                <w:szCs w:val="36"/>
              </w:rPr>
            </w:pPr>
          </w:p>
          <w:p w14:paraId="4A1F8807" w14:textId="77777777" w:rsidR="00750D9A" w:rsidRDefault="00750D9A" w:rsidP="00750D9A">
            <w:pPr>
              <w:jc w:val="center"/>
              <w:rPr>
                <w:b/>
                <w:sz w:val="36"/>
                <w:szCs w:val="36"/>
              </w:rPr>
            </w:pPr>
          </w:p>
          <w:p w14:paraId="23D1611D" w14:textId="77777777" w:rsidR="009325EA" w:rsidRDefault="009325EA" w:rsidP="009325E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ПРОЕКТ ВНЕСЕНИЯ ИЗМЕНЕНИЙ </w:t>
            </w:r>
          </w:p>
          <w:p w14:paraId="32875410" w14:textId="77777777" w:rsidR="009325EA" w:rsidRDefault="009325EA" w:rsidP="009325E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 ГЕНЕРАЛЬНЫЙ ПЛАН</w:t>
            </w:r>
          </w:p>
          <w:p w14:paraId="0CB0C6B1" w14:textId="29C9013E" w:rsidR="009325EA" w:rsidRDefault="001D7B47" w:rsidP="009325E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МОРЕВСКОГО</w:t>
            </w:r>
            <w:r w:rsidR="009325EA">
              <w:rPr>
                <w:b/>
                <w:sz w:val="36"/>
                <w:szCs w:val="36"/>
              </w:rPr>
              <w:t xml:space="preserve"> СЕЛЬСКОГО ПОСЕЛЕНИЯ</w:t>
            </w:r>
          </w:p>
          <w:p w14:paraId="74C31A19" w14:textId="77777777" w:rsidR="009325EA" w:rsidRDefault="009325EA" w:rsidP="009325EA">
            <w:pPr>
              <w:suppressAutoHyphens/>
              <w:spacing w:line="276" w:lineRule="auto"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МУНИЦИПАЛЬНОГО ОБРАЗОВАНИЯ </w:t>
            </w:r>
          </w:p>
          <w:p w14:paraId="7BCD3690" w14:textId="77777777" w:rsidR="009325EA" w:rsidRDefault="009325EA" w:rsidP="009325EA">
            <w:pPr>
              <w:suppressAutoHyphens/>
              <w:spacing w:line="276" w:lineRule="auto"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ЕЙСКИЙ РАЙОН </w:t>
            </w:r>
          </w:p>
          <w:p w14:paraId="0AB3361D" w14:textId="77777777" w:rsidR="009325EA" w:rsidRDefault="009325EA" w:rsidP="009325EA">
            <w:pPr>
              <w:suppressAutoHyphens/>
              <w:spacing w:line="276" w:lineRule="auto"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КРАСНОДАРСКОГО КРАЯ</w:t>
            </w:r>
          </w:p>
          <w:p w14:paraId="319F155B" w14:textId="77777777" w:rsidR="00750D9A" w:rsidRDefault="00750D9A" w:rsidP="00750D9A">
            <w:pPr>
              <w:suppressAutoHyphens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</w:p>
          <w:p w14:paraId="3F0312E2" w14:textId="77777777" w:rsidR="00750D9A" w:rsidRDefault="00750D9A" w:rsidP="00750D9A">
            <w:pPr>
              <w:suppressAutoHyphens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</w:p>
          <w:p w14:paraId="73F8453C" w14:textId="77777777" w:rsidR="00750D9A" w:rsidRPr="00783A81" w:rsidRDefault="00750D9A" w:rsidP="00750D9A">
            <w:pPr>
              <w:suppressAutoHyphens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</w:p>
          <w:p w14:paraId="145A2392" w14:textId="77777777" w:rsidR="00750D9A" w:rsidRPr="001C0185" w:rsidRDefault="00750D9A" w:rsidP="00750D9A">
            <w:pPr>
              <w:jc w:val="center"/>
              <w:rPr>
                <w:sz w:val="28"/>
                <w:szCs w:val="28"/>
              </w:rPr>
            </w:pPr>
            <w:r w:rsidRPr="001C0185">
              <w:rPr>
                <w:sz w:val="28"/>
                <w:szCs w:val="28"/>
              </w:rPr>
              <w:t xml:space="preserve">ТОМ </w:t>
            </w:r>
            <w:r>
              <w:rPr>
                <w:sz w:val="28"/>
                <w:szCs w:val="28"/>
              </w:rPr>
              <w:t>1</w:t>
            </w:r>
          </w:p>
          <w:p w14:paraId="61134C43" w14:textId="77777777" w:rsidR="00750D9A" w:rsidRPr="001C0185" w:rsidRDefault="00750D9A" w:rsidP="00750D9A">
            <w:pPr>
              <w:jc w:val="center"/>
            </w:pPr>
            <w:r>
              <w:rPr>
                <w:sz w:val="28"/>
                <w:szCs w:val="28"/>
              </w:rPr>
              <w:t>ПОЛОЖЕНИЕ О ТЕРРИТОРИАЛЬНОМ ПЛАНИРОВАНИИ</w:t>
            </w:r>
          </w:p>
          <w:p w14:paraId="445155F8" w14:textId="77777777" w:rsidR="00750D9A" w:rsidRPr="00783A81" w:rsidRDefault="00750D9A" w:rsidP="00750D9A">
            <w:pPr>
              <w:jc w:val="center"/>
              <w:rPr>
                <w:b/>
              </w:rPr>
            </w:pPr>
          </w:p>
          <w:p w14:paraId="7F5BF377" w14:textId="77777777" w:rsidR="00750D9A" w:rsidRPr="00783A81" w:rsidRDefault="00750D9A" w:rsidP="00750D9A">
            <w:pPr>
              <w:jc w:val="center"/>
              <w:rPr>
                <w:b/>
              </w:rPr>
            </w:pPr>
          </w:p>
          <w:p w14:paraId="05981D69" w14:textId="6EB98322" w:rsidR="00750D9A" w:rsidRDefault="009325EA" w:rsidP="00750D9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44B7230E" wp14:editId="4D203B17">
                  <wp:simplePos x="0" y="0"/>
                  <wp:positionH relativeFrom="column">
                    <wp:posOffset>3320415</wp:posOffset>
                  </wp:positionH>
                  <wp:positionV relativeFrom="paragraph">
                    <wp:posOffset>139065</wp:posOffset>
                  </wp:positionV>
                  <wp:extent cx="990600" cy="78867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ACFE51" w14:textId="540C6E4B" w:rsidR="00750D9A" w:rsidRPr="00783A81" w:rsidRDefault="00750D9A" w:rsidP="00750D9A">
            <w:pPr>
              <w:jc w:val="center"/>
            </w:pPr>
          </w:p>
          <w:p w14:paraId="02A5339C" w14:textId="2BE5F618" w:rsidR="00750D9A" w:rsidRPr="00783A81" w:rsidRDefault="00750D9A" w:rsidP="00750D9A">
            <w:pPr>
              <w:jc w:val="center"/>
            </w:pPr>
          </w:p>
          <w:p w14:paraId="16B99468" w14:textId="20D7D84A" w:rsidR="00750D9A" w:rsidRPr="00783A81" w:rsidRDefault="00750D9A" w:rsidP="00750D9A">
            <w:pPr>
              <w:jc w:val="center"/>
            </w:pPr>
            <w:r>
              <w:t xml:space="preserve">Индивидуальный предприниматель                        </w:t>
            </w:r>
            <w:r w:rsidR="009325EA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7FD70B66" wp14:editId="7B4FF663">
                  <wp:simplePos x="0" y="0"/>
                  <wp:positionH relativeFrom="column">
                    <wp:posOffset>4028440</wp:posOffset>
                  </wp:positionH>
                  <wp:positionV relativeFrom="paragraph">
                    <wp:posOffset>7059930</wp:posOffset>
                  </wp:positionV>
                  <wp:extent cx="990600" cy="78867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М.</w:t>
            </w:r>
            <w:r w:rsidR="009325EA">
              <w:t>М</w:t>
            </w:r>
            <w:r>
              <w:t xml:space="preserve">. </w:t>
            </w:r>
            <w:r w:rsidR="009325EA">
              <w:t>Приёмский</w:t>
            </w:r>
          </w:p>
          <w:p w14:paraId="687F1E1E" w14:textId="0420AB00" w:rsidR="00750D9A" w:rsidRPr="00783A81" w:rsidRDefault="00750D9A" w:rsidP="00750D9A">
            <w:pPr>
              <w:jc w:val="center"/>
            </w:pPr>
          </w:p>
          <w:p w14:paraId="6FB3488D" w14:textId="77777777" w:rsidR="00750D9A" w:rsidRDefault="00750D9A" w:rsidP="00750D9A">
            <w:pPr>
              <w:jc w:val="left"/>
            </w:pPr>
            <w:r>
              <w:t xml:space="preserve">       </w:t>
            </w:r>
          </w:p>
          <w:p w14:paraId="4BF33964" w14:textId="0F557A3E" w:rsidR="00750D9A" w:rsidRDefault="00750D9A" w:rsidP="00750D9A">
            <w:pPr>
              <w:jc w:val="left"/>
            </w:pPr>
          </w:p>
          <w:p w14:paraId="0FFD9A3E" w14:textId="2F6E2678" w:rsidR="00750D9A" w:rsidRPr="00783A81" w:rsidRDefault="009325EA" w:rsidP="009325EA"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300C6067" wp14:editId="66A051C7">
                  <wp:simplePos x="0" y="0"/>
                  <wp:positionH relativeFrom="column">
                    <wp:posOffset>4028440</wp:posOffset>
                  </wp:positionH>
                  <wp:positionV relativeFrom="paragraph">
                    <wp:posOffset>7059930</wp:posOffset>
                  </wp:positionV>
                  <wp:extent cx="990600" cy="78867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130356" w14:textId="77777777" w:rsidR="00750D9A" w:rsidRPr="00783A81" w:rsidRDefault="00750D9A" w:rsidP="00750D9A"/>
          <w:p w14:paraId="6773A04E" w14:textId="4F416F80" w:rsidR="00750D9A" w:rsidRDefault="00750D9A" w:rsidP="00750D9A"/>
          <w:p w14:paraId="1C5F7006" w14:textId="678056A6" w:rsidR="009325EA" w:rsidRDefault="009325EA" w:rsidP="00750D9A"/>
          <w:p w14:paraId="3FF5A901" w14:textId="4E617443" w:rsidR="009325EA" w:rsidRDefault="009325EA" w:rsidP="00750D9A"/>
          <w:p w14:paraId="0BB61392" w14:textId="77777777" w:rsidR="009325EA" w:rsidRPr="00783A81" w:rsidRDefault="009325EA" w:rsidP="00750D9A"/>
          <w:p w14:paraId="59D9B4AA" w14:textId="77777777" w:rsidR="00750D9A" w:rsidRDefault="00750D9A" w:rsidP="00750D9A">
            <w:pPr>
              <w:pStyle w:val="af5"/>
              <w:jc w:val="center"/>
              <w:rPr>
                <w:b/>
                <w:sz w:val="28"/>
                <w:szCs w:val="28"/>
              </w:rPr>
            </w:pPr>
            <w:r w:rsidRPr="00783A81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 г.</w:t>
            </w:r>
          </w:p>
          <w:p w14:paraId="0FF4BFEB" w14:textId="77777777" w:rsidR="00750D9A" w:rsidRDefault="00750D9A" w:rsidP="00750D9A">
            <w:pPr>
              <w:pStyle w:val="af5"/>
              <w:jc w:val="center"/>
              <w:rPr>
                <w:rFonts w:ascii="Arial" w:hAnsi="Arial" w:cs="Arial"/>
                <w:b/>
                <w:caps/>
                <w:sz w:val="22"/>
                <w:szCs w:val="14"/>
              </w:rPr>
            </w:pPr>
          </w:p>
        </w:tc>
      </w:tr>
    </w:tbl>
    <w:p w14:paraId="58459287" w14:textId="21D36F54" w:rsidR="00002442" w:rsidRDefault="00002442" w:rsidP="000A677C">
      <w:pPr>
        <w:jc w:val="center"/>
        <w:outlineLvl w:val="0"/>
        <w:rPr>
          <w:b/>
        </w:rPr>
        <w:sectPr w:rsidR="00002442" w:rsidSect="00307DF5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490365DF" w:rsidR="00B20883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3C409E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193DB0EF" w:rsidR="002A3784" w:rsidRPr="003C409E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29455F00" w14:textId="565A9CA5" w:rsidR="00B425C3" w:rsidRDefault="0021720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D31D1">
        <w:rPr>
          <w:noProof/>
          <w:szCs w:val="24"/>
        </w:rPr>
        <w:fldChar w:fldCharType="begin"/>
      </w:r>
      <w:r w:rsidR="00811C13" w:rsidRPr="00BD31D1">
        <w:rPr>
          <w:noProof/>
          <w:szCs w:val="24"/>
        </w:rPr>
        <w:instrText xml:space="preserve"> TOC \o "3-3" \h \z \u \t "Заголовок 1;1;Заголовок 2;2" </w:instrText>
      </w:r>
      <w:r w:rsidRPr="00BD31D1">
        <w:rPr>
          <w:noProof/>
          <w:szCs w:val="24"/>
        </w:rPr>
        <w:fldChar w:fldCharType="separate"/>
      </w:r>
      <w:hyperlink w:anchor="_Toc135300594" w:history="1">
        <w:r w:rsidR="00B425C3" w:rsidRPr="00F16848">
          <w:rPr>
            <w:rStyle w:val="a5"/>
            <w:noProof/>
          </w:rPr>
          <w:t>Введение</w:t>
        </w:r>
        <w:r w:rsidR="00B425C3">
          <w:rPr>
            <w:noProof/>
            <w:webHidden/>
          </w:rPr>
          <w:tab/>
        </w:r>
        <w:r w:rsidR="00B425C3">
          <w:rPr>
            <w:noProof/>
            <w:webHidden/>
          </w:rPr>
          <w:fldChar w:fldCharType="begin"/>
        </w:r>
        <w:r w:rsidR="00B425C3">
          <w:rPr>
            <w:noProof/>
            <w:webHidden/>
          </w:rPr>
          <w:instrText xml:space="preserve"> PAGEREF _Toc135300594 \h </w:instrText>
        </w:r>
        <w:r w:rsidR="00B425C3">
          <w:rPr>
            <w:noProof/>
            <w:webHidden/>
          </w:rPr>
        </w:r>
        <w:r w:rsidR="00B425C3">
          <w:rPr>
            <w:noProof/>
            <w:webHidden/>
          </w:rPr>
          <w:fldChar w:fldCharType="separate"/>
        </w:r>
        <w:r w:rsidR="00B425C3">
          <w:rPr>
            <w:noProof/>
            <w:webHidden/>
          </w:rPr>
          <w:t>4</w:t>
        </w:r>
        <w:r w:rsidR="00B425C3">
          <w:rPr>
            <w:noProof/>
            <w:webHidden/>
          </w:rPr>
          <w:fldChar w:fldCharType="end"/>
        </w:r>
      </w:hyperlink>
    </w:p>
    <w:p w14:paraId="655A392C" w14:textId="3251889D" w:rsidR="00B425C3" w:rsidRDefault="004D3A30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5300595" w:history="1">
        <w:r w:rsidR="00B425C3" w:rsidRPr="00F16848">
          <w:rPr>
            <w:rStyle w:val="a5"/>
            <w:rFonts w:eastAsia="Times New Roman"/>
            <w:noProof/>
            <w:lang w:eastAsia="ar-SA" w:bidi="en-US"/>
          </w:rPr>
          <w:t>1.</w:t>
        </w:r>
        <w:r w:rsidR="00B425C3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B425C3" w:rsidRPr="00F16848">
          <w:rPr>
            <w:rStyle w:val="a5"/>
            <w:noProof/>
          </w:rPr>
          <w:t xml:space="preserve">Сведения </w:t>
        </w:r>
        <w:r w:rsidR="00B425C3" w:rsidRPr="00F16848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="00B425C3">
          <w:rPr>
            <w:noProof/>
            <w:webHidden/>
          </w:rPr>
          <w:tab/>
        </w:r>
        <w:r w:rsidR="00B425C3">
          <w:rPr>
            <w:noProof/>
            <w:webHidden/>
          </w:rPr>
          <w:fldChar w:fldCharType="begin"/>
        </w:r>
        <w:r w:rsidR="00B425C3">
          <w:rPr>
            <w:noProof/>
            <w:webHidden/>
          </w:rPr>
          <w:instrText xml:space="preserve"> PAGEREF _Toc135300595 \h </w:instrText>
        </w:r>
        <w:r w:rsidR="00B425C3">
          <w:rPr>
            <w:noProof/>
            <w:webHidden/>
          </w:rPr>
        </w:r>
        <w:r w:rsidR="00B425C3">
          <w:rPr>
            <w:noProof/>
            <w:webHidden/>
          </w:rPr>
          <w:fldChar w:fldCharType="separate"/>
        </w:r>
        <w:r w:rsidR="00B425C3">
          <w:rPr>
            <w:noProof/>
            <w:webHidden/>
          </w:rPr>
          <w:t>7</w:t>
        </w:r>
        <w:r w:rsidR="00B425C3">
          <w:rPr>
            <w:noProof/>
            <w:webHidden/>
          </w:rPr>
          <w:fldChar w:fldCharType="end"/>
        </w:r>
      </w:hyperlink>
    </w:p>
    <w:p w14:paraId="51503356" w14:textId="292C406A" w:rsidR="00B425C3" w:rsidRDefault="004D3A30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5300596" w:history="1">
        <w:r w:rsidR="00B425C3" w:rsidRPr="00F16848">
          <w:rPr>
            <w:rStyle w:val="a5"/>
            <w:rFonts w:eastAsia="Times New Roman"/>
            <w:noProof/>
            <w:lang w:eastAsia="ar-SA" w:bidi="en-US"/>
          </w:rPr>
          <w:t>2.</w:t>
        </w:r>
        <w:r w:rsidR="00B425C3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B425C3" w:rsidRPr="00F16848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B425C3">
          <w:rPr>
            <w:noProof/>
            <w:webHidden/>
          </w:rPr>
          <w:tab/>
        </w:r>
        <w:r w:rsidR="00B425C3">
          <w:rPr>
            <w:noProof/>
            <w:webHidden/>
          </w:rPr>
          <w:fldChar w:fldCharType="begin"/>
        </w:r>
        <w:r w:rsidR="00B425C3">
          <w:rPr>
            <w:noProof/>
            <w:webHidden/>
          </w:rPr>
          <w:instrText xml:space="preserve"> PAGEREF _Toc135300596 \h </w:instrText>
        </w:r>
        <w:r w:rsidR="00B425C3">
          <w:rPr>
            <w:noProof/>
            <w:webHidden/>
          </w:rPr>
        </w:r>
        <w:r w:rsidR="00B425C3">
          <w:rPr>
            <w:noProof/>
            <w:webHidden/>
          </w:rPr>
          <w:fldChar w:fldCharType="separate"/>
        </w:r>
        <w:r w:rsidR="00B425C3">
          <w:rPr>
            <w:noProof/>
            <w:webHidden/>
          </w:rPr>
          <w:t>8</w:t>
        </w:r>
        <w:r w:rsidR="00B425C3">
          <w:rPr>
            <w:noProof/>
            <w:webHidden/>
          </w:rPr>
          <w:fldChar w:fldCharType="end"/>
        </w:r>
      </w:hyperlink>
    </w:p>
    <w:p w14:paraId="5EE9EF3C" w14:textId="0CCE48BB" w:rsidR="002D3FC6" w:rsidRDefault="00217203" w:rsidP="00AB2BDA">
      <w:pPr>
        <w:pStyle w:val="11"/>
        <w:rPr>
          <w:rFonts w:eastAsiaTheme="majorEastAsia"/>
          <w:b w:val="0"/>
          <w:bCs w:val="0"/>
          <w:caps/>
        </w:rPr>
      </w:pPr>
      <w:r w:rsidRPr="00BD31D1">
        <w:rPr>
          <w:noProof/>
        </w:rPr>
        <w:fldChar w:fldCharType="end"/>
      </w:r>
      <w:bookmarkStart w:id="4" w:name="_Toc370201470"/>
      <w:r w:rsidR="002D3FC6">
        <w:br w:type="page"/>
      </w:r>
    </w:p>
    <w:p w14:paraId="4F8BC10A" w14:textId="23746575" w:rsidR="00B20883" w:rsidRPr="00040BE4" w:rsidRDefault="00B20883" w:rsidP="00D528A2">
      <w:pPr>
        <w:pStyle w:val="1"/>
        <w:rPr>
          <w:rFonts w:cs="Times New Roman"/>
          <w:szCs w:val="24"/>
        </w:rPr>
      </w:pPr>
      <w:bookmarkStart w:id="5" w:name="_Toc135300594"/>
      <w:r w:rsidRPr="00040BE4">
        <w:rPr>
          <w:rFonts w:cs="Times New Roman"/>
          <w:szCs w:val="24"/>
        </w:rPr>
        <w:lastRenderedPageBreak/>
        <w:t>Введение</w:t>
      </w:r>
      <w:bookmarkEnd w:id="0"/>
      <w:bookmarkEnd w:id="4"/>
      <w:bookmarkEnd w:id="5"/>
    </w:p>
    <w:p w14:paraId="219A3927" w14:textId="28044512" w:rsidR="004039AC" w:rsidRDefault="004039AC" w:rsidP="004039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В соответствии с градостроительным законодательством </w:t>
      </w:r>
      <w:r>
        <w:rPr>
          <w:lang w:eastAsia="ar-SA" w:bidi="en-US"/>
        </w:rPr>
        <w:t>г</w:t>
      </w:r>
      <w:r w:rsidRPr="00040BE4">
        <w:rPr>
          <w:lang w:eastAsia="ar-SA" w:bidi="en-US"/>
        </w:rPr>
        <w:t xml:space="preserve">енеральный план </w:t>
      </w:r>
      <w:proofErr w:type="spellStart"/>
      <w:r w:rsidR="001D7B47">
        <w:rPr>
          <w:lang w:eastAsia="ar-SA" w:bidi="en-US"/>
        </w:rPr>
        <w:t>Моревского</w:t>
      </w:r>
      <w:proofErr w:type="spellEnd"/>
      <w:r>
        <w:rPr>
          <w:lang w:eastAsia="ar-SA" w:bidi="en-US"/>
        </w:rPr>
        <w:t xml:space="preserve"> сельского поселения </w:t>
      </w:r>
      <w:r w:rsidR="009325EA">
        <w:rPr>
          <w:lang w:eastAsia="ar-SA" w:bidi="en-US"/>
        </w:rPr>
        <w:t>Ейского</w:t>
      </w:r>
      <w:r>
        <w:rPr>
          <w:lang w:eastAsia="ar-SA" w:bidi="en-US"/>
        </w:rPr>
        <w:t xml:space="preserve"> района Краснодарского края (далее – </w:t>
      </w:r>
      <w:proofErr w:type="spellStart"/>
      <w:r w:rsidR="001D7B47">
        <w:rPr>
          <w:lang w:eastAsia="ar-SA" w:bidi="en-US"/>
        </w:rPr>
        <w:t>Моревское</w:t>
      </w:r>
      <w:proofErr w:type="spellEnd"/>
      <w:r>
        <w:rPr>
          <w:lang w:eastAsia="ar-SA" w:bidi="en-US"/>
        </w:rPr>
        <w:t xml:space="preserve"> сельское поселение) </w:t>
      </w:r>
      <w:r w:rsidRPr="00040BE4">
        <w:rPr>
          <w:lang w:eastAsia="ar-SA" w:bidi="en-US"/>
        </w:rPr>
        <w:t>является документом территориального планирова</w:t>
      </w:r>
      <w:r>
        <w:rPr>
          <w:lang w:eastAsia="ar-SA" w:bidi="en-US"/>
        </w:rPr>
        <w:t>ния муниципального образования.</w:t>
      </w:r>
    </w:p>
    <w:p w14:paraId="348F5E9E" w14:textId="29D3F3BD" w:rsidR="004039AC" w:rsidRDefault="004039AC" w:rsidP="004039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Основной целью территориального планирования </w:t>
      </w:r>
      <w:proofErr w:type="spellStart"/>
      <w:r w:rsidR="001D7B47">
        <w:rPr>
          <w:lang w:eastAsia="ar-SA" w:bidi="en-US"/>
        </w:rPr>
        <w:t>Моревского</w:t>
      </w:r>
      <w:proofErr w:type="spellEnd"/>
      <w:r>
        <w:rPr>
          <w:lang w:eastAsia="ar-SA" w:bidi="en-US"/>
        </w:rPr>
        <w:t xml:space="preserve"> сельского поселения </w:t>
      </w:r>
      <w:r w:rsidRPr="00EC70B0">
        <w:rPr>
          <w:lang w:eastAsia="ar-SA" w:bidi="en-US"/>
        </w:rPr>
        <w:t>является</w:t>
      </w:r>
      <w:r>
        <w:rPr>
          <w:lang w:eastAsia="ar-SA" w:bidi="en-US"/>
        </w:rPr>
        <w:t xml:space="preserve"> определение назначения территорий </w:t>
      </w:r>
      <w:proofErr w:type="spellStart"/>
      <w:r w:rsidR="001D7B47">
        <w:rPr>
          <w:lang w:eastAsia="ar-SA" w:bidi="en-US"/>
        </w:rPr>
        <w:t>Моревского</w:t>
      </w:r>
      <w:proofErr w:type="spellEnd"/>
      <w:r>
        <w:rPr>
          <w:lang w:eastAsia="ar-SA" w:bidi="en-US"/>
        </w:rPr>
        <w:t xml:space="preserve"> сельского поселения исходя из</w:t>
      </w:r>
      <w:r w:rsidRPr="00EC70B0">
        <w:rPr>
          <w:lang w:eastAsia="ar-SA" w:bidi="en-US"/>
        </w:rPr>
        <w:t xml:space="preserve"> совокупности социальных, экономических, экологических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 xml:space="preserve">иных факторов </w:t>
      </w:r>
      <w:r>
        <w:rPr>
          <w:lang w:eastAsia="ar-SA" w:bidi="en-US"/>
        </w:rPr>
        <w:t>для</w:t>
      </w:r>
      <w:r w:rsidRPr="00EC70B0">
        <w:rPr>
          <w:lang w:eastAsia="ar-SA" w:bidi="en-US"/>
        </w:rPr>
        <w:t xml:space="preserve"> обеспечения устойчивого развития инженерной, транспортной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>социальной инфраструктур, обеспечения учета интересов граждан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 xml:space="preserve">их объединений, Российской Федерации, </w:t>
      </w:r>
      <w:r>
        <w:rPr>
          <w:lang w:eastAsia="ar-SA" w:bidi="en-US"/>
        </w:rPr>
        <w:t>Краснодарского края</w:t>
      </w:r>
      <w:r w:rsidRPr="00EC70B0">
        <w:rPr>
          <w:lang w:eastAsia="ar-SA" w:bidi="en-US"/>
        </w:rPr>
        <w:t xml:space="preserve">, </w:t>
      </w:r>
      <w:r w:rsidR="009325EA">
        <w:rPr>
          <w:lang w:eastAsia="ar-SA" w:bidi="en-US"/>
        </w:rPr>
        <w:t>Ейского</w:t>
      </w:r>
      <w:r>
        <w:rPr>
          <w:lang w:eastAsia="ar-SA" w:bidi="en-US"/>
        </w:rPr>
        <w:t xml:space="preserve"> района и </w:t>
      </w:r>
      <w:proofErr w:type="spellStart"/>
      <w:r w:rsidR="001D7B47">
        <w:rPr>
          <w:lang w:eastAsia="ar-SA" w:bidi="en-US"/>
        </w:rPr>
        <w:t>Моревского</w:t>
      </w:r>
      <w:proofErr w:type="spellEnd"/>
      <w:r>
        <w:rPr>
          <w:lang w:eastAsia="ar-SA" w:bidi="en-US"/>
        </w:rPr>
        <w:t xml:space="preserve"> сельского поселения.</w:t>
      </w:r>
    </w:p>
    <w:p w14:paraId="710FB717" w14:textId="77777777" w:rsidR="003D63C6" w:rsidRPr="00BF2822" w:rsidRDefault="003D63C6" w:rsidP="003D63C6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BF2822">
        <w:rPr>
          <w:b/>
          <w:i/>
          <w:lang w:eastAsia="ar-SA" w:bidi="en-US"/>
        </w:rPr>
        <w:t>Нормативно-правовая база</w:t>
      </w:r>
    </w:p>
    <w:p w14:paraId="0555D2B9" w14:textId="2187BF80" w:rsidR="004039AC" w:rsidRPr="00040BE4" w:rsidRDefault="004039AC" w:rsidP="004039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</w:t>
      </w:r>
      <w:r>
        <w:rPr>
          <w:lang w:eastAsia="ar-SA" w:bidi="en-US"/>
        </w:rPr>
        <w:t>«</w:t>
      </w:r>
      <w:r w:rsidRPr="00040BE4">
        <w:rPr>
          <w:lang w:eastAsia="ar-SA" w:bidi="en-US"/>
        </w:rPr>
        <w:t>Об общих принципах организации местного самоуправления в Российской Федерации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иными федеральными законами и нормативными правовыми актами Российской Федерации, законами и иными нормативными правовыми актами </w:t>
      </w:r>
      <w:r>
        <w:rPr>
          <w:lang w:eastAsia="ar-SA" w:bidi="en-US"/>
        </w:rPr>
        <w:t>Краснодарского края</w:t>
      </w:r>
      <w:r w:rsidRPr="00040BE4">
        <w:rPr>
          <w:lang w:eastAsia="ar-SA" w:bidi="en-US"/>
        </w:rPr>
        <w:t xml:space="preserve">, </w:t>
      </w:r>
      <w:r>
        <w:rPr>
          <w:lang w:eastAsia="ar-SA" w:bidi="en-US"/>
        </w:rPr>
        <w:t>У</w:t>
      </w:r>
      <w:r w:rsidRPr="00040BE4">
        <w:rPr>
          <w:lang w:eastAsia="ar-SA" w:bidi="en-US"/>
        </w:rPr>
        <w:t xml:space="preserve">ставом </w:t>
      </w:r>
      <w:proofErr w:type="spellStart"/>
      <w:r w:rsidR="001D7B47">
        <w:rPr>
          <w:lang w:eastAsia="ar-SA" w:bidi="en-US"/>
        </w:rPr>
        <w:t>Моревского</w:t>
      </w:r>
      <w:proofErr w:type="spellEnd"/>
      <w:r>
        <w:rPr>
          <w:lang w:eastAsia="ar-SA" w:bidi="en-US"/>
        </w:rPr>
        <w:t xml:space="preserve"> сельского поселения, нормативно-правовыми актами органов местного самоуправления </w:t>
      </w:r>
      <w:proofErr w:type="spellStart"/>
      <w:r w:rsidR="001D7B47">
        <w:rPr>
          <w:lang w:eastAsia="ar-SA" w:bidi="en-US"/>
        </w:rPr>
        <w:t>Моревского</w:t>
      </w:r>
      <w:proofErr w:type="spellEnd"/>
      <w:r>
        <w:rPr>
          <w:lang w:eastAsia="ar-SA" w:bidi="en-US"/>
        </w:rPr>
        <w:t xml:space="preserve"> сельского поселения</w:t>
      </w:r>
      <w:r w:rsidRPr="00040BE4">
        <w:rPr>
          <w:lang w:eastAsia="ar-SA" w:bidi="en-US"/>
        </w:rPr>
        <w:t>.</w:t>
      </w:r>
    </w:p>
    <w:p w14:paraId="4881ABE5" w14:textId="1880CD02" w:rsidR="000122F9" w:rsidRDefault="004039AC" w:rsidP="004039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Состав, порядок подготовки документа территориального планирования определен Градостроительным кодексом </w:t>
      </w:r>
      <w:r>
        <w:rPr>
          <w:lang w:eastAsia="ar-SA" w:bidi="en-US"/>
        </w:rPr>
        <w:t>РФ</w:t>
      </w:r>
      <w:r w:rsidRPr="00040BE4">
        <w:rPr>
          <w:lang w:eastAsia="ar-SA" w:bidi="en-US"/>
        </w:rPr>
        <w:t xml:space="preserve"> и иными нормативными правовыми актами.</w:t>
      </w:r>
    </w:p>
    <w:p w14:paraId="204572E9" w14:textId="77777777" w:rsidR="000122F9" w:rsidRDefault="000122F9">
      <w:pPr>
        <w:spacing w:before="120" w:after="120"/>
        <w:ind w:left="221"/>
        <w:rPr>
          <w:lang w:eastAsia="ar-SA" w:bidi="en-US"/>
        </w:rPr>
      </w:pPr>
      <w:r>
        <w:rPr>
          <w:lang w:eastAsia="ar-SA" w:bidi="en-US"/>
        </w:rPr>
        <w:br w:type="page"/>
      </w:r>
    </w:p>
    <w:p w14:paraId="5D61FE68" w14:textId="4B4BF309" w:rsidR="000122F9" w:rsidRDefault="00A85F04" w:rsidP="000122F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 ПРОЕКТА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505"/>
      </w:tblGrid>
      <w:tr w:rsidR="00A85F04" w:rsidRPr="003D321D" w14:paraId="61CE5353" w14:textId="77777777" w:rsidTr="004865FF">
        <w:trPr>
          <w:trHeight w:val="392"/>
        </w:trPr>
        <w:tc>
          <w:tcPr>
            <w:tcW w:w="10206" w:type="dxa"/>
            <w:gridSpan w:val="2"/>
            <w:vAlign w:val="center"/>
          </w:tcPr>
          <w:p w14:paraId="63DAF3F8" w14:textId="77777777" w:rsidR="00A85F04" w:rsidRPr="003D321D" w:rsidRDefault="00A85F04" w:rsidP="004865FF">
            <w:pPr>
              <w:spacing w:line="276" w:lineRule="auto"/>
              <w:rPr>
                <w:b/>
              </w:rPr>
            </w:pPr>
            <w:bookmarkStart w:id="6" w:name="_Hlk135831231"/>
            <w:r w:rsidRPr="003D321D">
              <w:rPr>
                <w:b/>
              </w:rPr>
              <w:t xml:space="preserve">Том </w:t>
            </w:r>
            <w:r w:rsidRPr="003D321D">
              <w:rPr>
                <w:b/>
                <w:lang w:val="en-US"/>
              </w:rPr>
              <w:t>I</w:t>
            </w:r>
            <w:r w:rsidRPr="003D321D">
              <w:rPr>
                <w:b/>
              </w:rPr>
              <w:t>.    Утверждаемая часть проекта.</w:t>
            </w:r>
          </w:p>
        </w:tc>
      </w:tr>
      <w:tr w:rsidR="00A85F04" w:rsidRPr="003D321D" w14:paraId="521F80FA" w14:textId="77777777" w:rsidTr="004865FF">
        <w:trPr>
          <w:trHeight w:val="412"/>
        </w:trPr>
        <w:tc>
          <w:tcPr>
            <w:tcW w:w="1701" w:type="dxa"/>
            <w:vAlign w:val="center"/>
          </w:tcPr>
          <w:p w14:paraId="435F7603" w14:textId="77777777" w:rsidR="00A85F04" w:rsidRPr="003D321D" w:rsidRDefault="00A85F04" w:rsidP="004865FF">
            <w:pPr>
              <w:snapToGrid w:val="0"/>
              <w:spacing w:line="276" w:lineRule="auto"/>
              <w:jc w:val="center"/>
              <w:rPr>
                <w:b/>
              </w:rPr>
            </w:pPr>
            <w:r w:rsidRPr="003D321D">
              <w:rPr>
                <w:b/>
              </w:rPr>
              <w:t>Часть 1</w:t>
            </w:r>
          </w:p>
        </w:tc>
        <w:tc>
          <w:tcPr>
            <w:tcW w:w="8505" w:type="dxa"/>
            <w:vAlign w:val="center"/>
          </w:tcPr>
          <w:p w14:paraId="403F2948" w14:textId="77777777" w:rsidR="00A85F04" w:rsidRPr="003D321D" w:rsidRDefault="00A85F04" w:rsidP="004865FF">
            <w:pPr>
              <w:snapToGrid w:val="0"/>
              <w:spacing w:line="276" w:lineRule="auto"/>
              <w:rPr>
                <w:b/>
                <w:u w:val="single"/>
                <w:lang w:eastAsia="ar-SA"/>
              </w:rPr>
            </w:pPr>
            <w:r w:rsidRPr="003D321D">
              <w:rPr>
                <w:b/>
              </w:rPr>
              <w:t>Положени</w:t>
            </w:r>
            <w:r>
              <w:rPr>
                <w:b/>
              </w:rPr>
              <w:t>е</w:t>
            </w:r>
            <w:r w:rsidRPr="003D321D">
              <w:rPr>
                <w:b/>
              </w:rPr>
              <w:t xml:space="preserve"> о территориальном планировании</w:t>
            </w:r>
            <w:r w:rsidRPr="003D321D">
              <w:rPr>
                <w:b/>
                <w:lang w:eastAsia="ar-SA"/>
              </w:rPr>
              <w:t xml:space="preserve"> </w:t>
            </w:r>
          </w:p>
        </w:tc>
      </w:tr>
      <w:tr w:rsidR="00A85F04" w:rsidRPr="003D321D" w14:paraId="11199AE3" w14:textId="77777777" w:rsidTr="004865FF">
        <w:trPr>
          <w:trHeight w:val="431"/>
        </w:trPr>
        <w:tc>
          <w:tcPr>
            <w:tcW w:w="1701" w:type="dxa"/>
            <w:vAlign w:val="center"/>
          </w:tcPr>
          <w:p w14:paraId="1DA3DE26" w14:textId="77777777" w:rsidR="00A85F04" w:rsidRPr="003D321D" w:rsidRDefault="00A85F04" w:rsidP="004865FF">
            <w:pPr>
              <w:snapToGrid w:val="0"/>
              <w:spacing w:line="276" w:lineRule="auto"/>
              <w:jc w:val="center"/>
              <w:rPr>
                <w:b/>
              </w:rPr>
            </w:pPr>
            <w:r w:rsidRPr="003D321D">
              <w:rPr>
                <w:b/>
              </w:rPr>
              <w:t>Часть 2</w:t>
            </w:r>
          </w:p>
        </w:tc>
        <w:tc>
          <w:tcPr>
            <w:tcW w:w="8505" w:type="dxa"/>
            <w:vAlign w:val="center"/>
          </w:tcPr>
          <w:p w14:paraId="328E1DCA" w14:textId="77777777" w:rsidR="00A85F04" w:rsidRPr="003D321D" w:rsidRDefault="00A85F04" w:rsidP="004865FF">
            <w:pPr>
              <w:snapToGrid w:val="0"/>
              <w:spacing w:line="276" w:lineRule="auto"/>
              <w:rPr>
                <w:b/>
              </w:rPr>
            </w:pPr>
            <w:r w:rsidRPr="003D321D">
              <w:rPr>
                <w:b/>
              </w:rPr>
              <w:t xml:space="preserve">Графические материалы (схемы) генерального плана </w:t>
            </w:r>
          </w:p>
        </w:tc>
      </w:tr>
      <w:tr w:rsidR="00A85F04" w:rsidRPr="003D321D" w14:paraId="3F05489F" w14:textId="77777777" w:rsidTr="004865FF">
        <w:trPr>
          <w:trHeight w:val="391"/>
        </w:trPr>
        <w:tc>
          <w:tcPr>
            <w:tcW w:w="1701" w:type="dxa"/>
            <w:vAlign w:val="center"/>
          </w:tcPr>
          <w:p w14:paraId="1E57BB67" w14:textId="77777777" w:rsidR="00A85F04" w:rsidRPr="003D321D" w:rsidRDefault="00A85F04" w:rsidP="004865FF">
            <w:pPr>
              <w:snapToGrid w:val="0"/>
              <w:spacing w:line="276" w:lineRule="auto"/>
              <w:jc w:val="center"/>
            </w:pPr>
          </w:p>
        </w:tc>
        <w:tc>
          <w:tcPr>
            <w:tcW w:w="8505" w:type="dxa"/>
            <w:vAlign w:val="center"/>
          </w:tcPr>
          <w:p w14:paraId="26BD1617" w14:textId="77777777" w:rsidR="00A85F04" w:rsidRPr="003D321D" w:rsidRDefault="00A85F04" w:rsidP="004865FF">
            <w:pPr>
              <w:snapToGrid w:val="0"/>
              <w:spacing w:line="276" w:lineRule="auto"/>
            </w:pPr>
            <w:r w:rsidRPr="003D321D">
              <w:t>Карта планируемого размещения объектов местного значения</w:t>
            </w:r>
            <w:r>
              <w:t xml:space="preserve"> поселения</w:t>
            </w:r>
          </w:p>
        </w:tc>
      </w:tr>
      <w:tr w:rsidR="00A85F04" w:rsidRPr="003D321D" w14:paraId="6D322A51" w14:textId="77777777" w:rsidTr="004865FF">
        <w:trPr>
          <w:trHeight w:val="282"/>
        </w:trPr>
        <w:tc>
          <w:tcPr>
            <w:tcW w:w="1701" w:type="dxa"/>
            <w:vAlign w:val="center"/>
          </w:tcPr>
          <w:p w14:paraId="48BFD48D" w14:textId="77777777" w:rsidR="00A85F04" w:rsidRPr="003D321D" w:rsidRDefault="00A85F04" w:rsidP="004865FF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5" w:type="dxa"/>
            <w:vAlign w:val="center"/>
          </w:tcPr>
          <w:p w14:paraId="024A086F" w14:textId="77777777" w:rsidR="00A85F04" w:rsidRPr="000122F9" w:rsidRDefault="00A85F04" w:rsidP="004865FF">
            <w:pPr>
              <w:snapToGrid w:val="0"/>
              <w:spacing w:line="276" w:lineRule="auto"/>
              <w:rPr>
                <w:bCs/>
              </w:rPr>
            </w:pPr>
            <w:r w:rsidRPr="003D321D">
              <w:rPr>
                <w:bCs/>
              </w:rPr>
              <w:t>Карта функциональных зон</w:t>
            </w:r>
            <w:r>
              <w:rPr>
                <w:bCs/>
              </w:rPr>
              <w:t xml:space="preserve"> поселения</w:t>
            </w:r>
          </w:p>
        </w:tc>
      </w:tr>
      <w:tr w:rsidR="00A85F04" w:rsidRPr="003D321D" w14:paraId="6E5B7C0D" w14:textId="77777777" w:rsidTr="004865FF">
        <w:trPr>
          <w:trHeight w:val="406"/>
        </w:trPr>
        <w:tc>
          <w:tcPr>
            <w:tcW w:w="1701" w:type="dxa"/>
            <w:vAlign w:val="center"/>
          </w:tcPr>
          <w:p w14:paraId="388E54C6" w14:textId="77777777" w:rsidR="00A85F04" w:rsidRPr="003D321D" w:rsidRDefault="00A85F04" w:rsidP="004865FF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5" w:type="dxa"/>
            <w:vAlign w:val="center"/>
          </w:tcPr>
          <w:p w14:paraId="4756F756" w14:textId="77777777" w:rsidR="00A85F04" w:rsidRPr="003D321D" w:rsidRDefault="00A85F04" w:rsidP="004865FF">
            <w:pPr>
              <w:snapToGrid w:val="0"/>
              <w:spacing w:line="276" w:lineRule="auto"/>
            </w:pPr>
            <w:r>
              <w:rPr>
                <w:bCs/>
              </w:rPr>
              <w:t>К</w:t>
            </w:r>
            <w:r w:rsidRPr="003F3B1E">
              <w:rPr>
                <w:bCs/>
              </w:rPr>
              <w:t>арт</w:t>
            </w:r>
            <w:r>
              <w:rPr>
                <w:bCs/>
              </w:rPr>
              <w:t>а</w:t>
            </w:r>
            <w:r w:rsidRPr="003F3B1E">
              <w:rPr>
                <w:bCs/>
              </w:rPr>
              <w:t xml:space="preserve"> границ населенных пунктов (в том числе границ образуемых населенных пунктов), входящих в состав поселения</w:t>
            </w:r>
          </w:p>
        </w:tc>
      </w:tr>
      <w:tr w:rsidR="00A85F04" w:rsidRPr="003D321D" w14:paraId="588C42A4" w14:textId="77777777" w:rsidTr="004865FF">
        <w:trPr>
          <w:trHeight w:val="429"/>
        </w:trPr>
        <w:tc>
          <w:tcPr>
            <w:tcW w:w="10206" w:type="dxa"/>
            <w:gridSpan w:val="2"/>
            <w:vAlign w:val="center"/>
          </w:tcPr>
          <w:p w14:paraId="46B2E872" w14:textId="77777777" w:rsidR="00A85F04" w:rsidRPr="003D321D" w:rsidRDefault="00A85F04" w:rsidP="004865FF">
            <w:pPr>
              <w:spacing w:line="276" w:lineRule="auto"/>
              <w:rPr>
                <w:b/>
              </w:rPr>
            </w:pPr>
            <w:r w:rsidRPr="003D321D">
              <w:rPr>
                <w:b/>
              </w:rPr>
              <w:t xml:space="preserve">Том </w:t>
            </w:r>
            <w:r w:rsidRPr="003D321D">
              <w:rPr>
                <w:b/>
                <w:lang w:val="en-US"/>
              </w:rPr>
              <w:t>II</w:t>
            </w:r>
            <w:r w:rsidRPr="003D321D">
              <w:rPr>
                <w:b/>
              </w:rPr>
              <w:t>.    Материалы по обоснованию проекта генерального плана.</w:t>
            </w:r>
          </w:p>
        </w:tc>
      </w:tr>
      <w:tr w:rsidR="00A85F04" w:rsidRPr="003D321D" w14:paraId="27F7B6B1" w14:textId="77777777" w:rsidTr="004865FF">
        <w:trPr>
          <w:trHeight w:val="422"/>
        </w:trPr>
        <w:tc>
          <w:tcPr>
            <w:tcW w:w="1701" w:type="dxa"/>
            <w:vAlign w:val="center"/>
          </w:tcPr>
          <w:p w14:paraId="17E576A1" w14:textId="77777777" w:rsidR="00A85F04" w:rsidRPr="003D321D" w:rsidRDefault="00A85F04" w:rsidP="004865FF">
            <w:pPr>
              <w:spacing w:before="120" w:after="60" w:line="276" w:lineRule="auto"/>
              <w:ind w:left="-142" w:right="-108"/>
              <w:jc w:val="center"/>
              <w:rPr>
                <w:b/>
              </w:rPr>
            </w:pPr>
            <w:r w:rsidRPr="003D321D">
              <w:rPr>
                <w:b/>
              </w:rPr>
              <w:t>Часть 1</w:t>
            </w:r>
          </w:p>
        </w:tc>
        <w:tc>
          <w:tcPr>
            <w:tcW w:w="8505" w:type="dxa"/>
            <w:vAlign w:val="center"/>
          </w:tcPr>
          <w:p w14:paraId="5904CB4A" w14:textId="77777777" w:rsidR="00A85F04" w:rsidRPr="003D321D" w:rsidRDefault="00A85F04" w:rsidP="004865FF">
            <w:pPr>
              <w:spacing w:line="276" w:lineRule="auto"/>
            </w:pPr>
            <w:r w:rsidRPr="003D321D">
              <w:t>Пояснительная записка (</w:t>
            </w:r>
            <w:r w:rsidRPr="003F3B1E">
              <w:t>обоснование выбранного варианта размещения объектов местного значения поселени</w:t>
            </w:r>
            <w:r>
              <w:t>я</w:t>
            </w:r>
            <w:r w:rsidRPr="003D321D">
              <w:t>)</w:t>
            </w:r>
          </w:p>
        </w:tc>
      </w:tr>
      <w:tr w:rsidR="00A85F04" w:rsidRPr="003D321D" w14:paraId="53805512" w14:textId="77777777" w:rsidTr="004865FF">
        <w:trPr>
          <w:trHeight w:val="401"/>
        </w:trPr>
        <w:tc>
          <w:tcPr>
            <w:tcW w:w="1701" w:type="dxa"/>
            <w:vAlign w:val="center"/>
          </w:tcPr>
          <w:p w14:paraId="652871DA" w14:textId="77777777" w:rsidR="00A85F04" w:rsidRPr="003D321D" w:rsidRDefault="00A85F04" w:rsidP="004865FF">
            <w:pPr>
              <w:spacing w:before="120" w:after="60" w:line="276" w:lineRule="auto"/>
              <w:ind w:left="-142" w:right="-108"/>
              <w:jc w:val="center"/>
              <w:rPr>
                <w:b/>
              </w:rPr>
            </w:pPr>
            <w:r w:rsidRPr="003D321D">
              <w:rPr>
                <w:b/>
              </w:rPr>
              <w:t>Часть 2</w:t>
            </w:r>
          </w:p>
        </w:tc>
        <w:tc>
          <w:tcPr>
            <w:tcW w:w="8505" w:type="dxa"/>
            <w:vAlign w:val="center"/>
          </w:tcPr>
          <w:p w14:paraId="5BA491F5" w14:textId="77777777" w:rsidR="00A85F04" w:rsidRPr="003D321D" w:rsidRDefault="00A85F04" w:rsidP="004865FF">
            <w:pPr>
              <w:spacing w:line="276" w:lineRule="auto"/>
            </w:pPr>
            <w:r w:rsidRPr="003D321D">
              <w:t xml:space="preserve">Графические </w:t>
            </w:r>
            <w:r>
              <w:t>м</w:t>
            </w:r>
            <w:r w:rsidRPr="003F3B1E">
              <w:t>атериалы по обоснованию генерального плана в виде карт</w:t>
            </w:r>
          </w:p>
        </w:tc>
      </w:tr>
      <w:tr w:rsidR="00A85F04" w:rsidRPr="003D321D" w14:paraId="3F704FC0" w14:textId="77777777" w:rsidTr="004865FF">
        <w:trPr>
          <w:trHeight w:val="507"/>
        </w:trPr>
        <w:tc>
          <w:tcPr>
            <w:tcW w:w="1701" w:type="dxa"/>
            <w:vAlign w:val="center"/>
          </w:tcPr>
          <w:p w14:paraId="7D4C710C" w14:textId="77777777" w:rsidR="00A85F04" w:rsidRPr="003D321D" w:rsidRDefault="00A85F04" w:rsidP="004865FF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5" w:type="dxa"/>
            <w:vAlign w:val="center"/>
          </w:tcPr>
          <w:p w14:paraId="7899CD92" w14:textId="77777777" w:rsidR="00A85F04" w:rsidRPr="003D321D" w:rsidRDefault="00A85F04" w:rsidP="004865FF">
            <w:pPr>
              <w:spacing w:line="276" w:lineRule="auto"/>
            </w:pPr>
            <w:r w:rsidRPr="003D321D">
              <w:rPr>
                <w:bCs/>
              </w:rPr>
              <w:t xml:space="preserve">Карта современного использования территории и местоположения </w:t>
            </w:r>
            <w:r>
              <w:rPr>
                <w:bCs/>
              </w:rPr>
              <w:t xml:space="preserve">существующих </w:t>
            </w:r>
            <w:r w:rsidRPr="003D321D">
              <w:rPr>
                <w:bCs/>
              </w:rPr>
              <w:t>объектов местного значения</w:t>
            </w:r>
          </w:p>
        </w:tc>
      </w:tr>
      <w:tr w:rsidR="00A85F04" w:rsidRPr="003D321D" w14:paraId="4383FC51" w14:textId="77777777" w:rsidTr="004865FF">
        <w:trPr>
          <w:trHeight w:val="515"/>
        </w:trPr>
        <w:tc>
          <w:tcPr>
            <w:tcW w:w="1701" w:type="dxa"/>
            <w:vAlign w:val="center"/>
          </w:tcPr>
          <w:p w14:paraId="52B06060" w14:textId="77777777" w:rsidR="00A85F04" w:rsidRPr="003D321D" w:rsidRDefault="00A85F04" w:rsidP="004865FF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5" w:type="dxa"/>
            <w:vAlign w:val="center"/>
          </w:tcPr>
          <w:p w14:paraId="536E24BB" w14:textId="77777777" w:rsidR="00A85F04" w:rsidRPr="003D321D" w:rsidRDefault="00A85F04" w:rsidP="004865FF">
            <w:pPr>
              <w:snapToGrid w:val="0"/>
              <w:spacing w:before="20" w:after="20" w:line="276" w:lineRule="auto"/>
              <w:rPr>
                <w:bCs/>
              </w:rPr>
            </w:pPr>
            <w:r w:rsidRPr="003D321D">
              <w:rPr>
                <w:bCs/>
              </w:rPr>
              <w:t xml:space="preserve">Карта зон с особыми условиями использования территорий </w:t>
            </w:r>
          </w:p>
        </w:tc>
      </w:tr>
      <w:tr w:rsidR="00A85F04" w:rsidRPr="003D321D" w14:paraId="6A616595" w14:textId="77777777" w:rsidTr="004865FF">
        <w:trPr>
          <w:trHeight w:val="515"/>
        </w:trPr>
        <w:tc>
          <w:tcPr>
            <w:tcW w:w="1701" w:type="dxa"/>
            <w:vAlign w:val="center"/>
          </w:tcPr>
          <w:p w14:paraId="397375DC" w14:textId="77777777" w:rsidR="00A85F04" w:rsidRPr="003D321D" w:rsidRDefault="00A85F04" w:rsidP="004865FF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5" w:type="dxa"/>
            <w:vAlign w:val="center"/>
          </w:tcPr>
          <w:p w14:paraId="1D7D48DF" w14:textId="77777777" w:rsidR="00A85F04" w:rsidRPr="003D321D" w:rsidRDefault="00A85F04" w:rsidP="004865FF">
            <w:pPr>
              <w:spacing w:line="276" w:lineRule="auto"/>
            </w:pPr>
            <w:r w:rsidRPr="003D321D">
              <w:rPr>
                <w:bCs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</w:tc>
      </w:tr>
      <w:tr w:rsidR="00A85F04" w:rsidRPr="003D321D" w14:paraId="36E24831" w14:textId="77777777" w:rsidTr="004865FF">
        <w:trPr>
          <w:trHeight w:val="434"/>
        </w:trPr>
        <w:tc>
          <w:tcPr>
            <w:tcW w:w="1701" w:type="dxa"/>
            <w:vAlign w:val="center"/>
          </w:tcPr>
          <w:p w14:paraId="3582E56A" w14:textId="77777777" w:rsidR="00A85F04" w:rsidRPr="003D321D" w:rsidRDefault="00A85F04" w:rsidP="004865FF">
            <w:pPr>
              <w:snapToGrid w:val="0"/>
              <w:spacing w:line="276" w:lineRule="auto"/>
              <w:jc w:val="center"/>
            </w:pPr>
          </w:p>
        </w:tc>
        <w:tc>
          <w:tcPr>
            <w:tcW w:w="8505" w:type="dxa"/>
            <w:vAlign w:val="center"/>
          </w:tcPr>
          <w:p w14:paraId="79A7D6A4" w14:textId="77777777" w:rsidR="00A85F04" w:rsidRPr="003D321D" w:rsidRDefault="00A85F04" w:rsidP="004865FF">
            <w:pPr>
              <w:spacing w:line="276" w:lineRule="auto"/>
              <w:rPr>
                <w:bCs/>
              </w:rPr>
            </w:pPr>
            <w:r w:rsidRPr="003D321D">
              <w:rPr>
                <w:bCs/>
              </w:rPr>
              <w:t>Карт</w:t>
            </w:r>
            <w:r>
              <w:rPr>
                <w:bCs/>
              </w:rPr>
              <w:t>а</w:t>
            </w:r>
            <w:r w:rsidRPr="003D321D">
              <w:rPr>
                <w:bCs/>
              </w:rPr>
              <w:t xml:space="preserve"> инженерной инфраструктуры</w:t>
            </w:r>
            <w:r>
              <w:rPr>
                <w:bCs/>
              </w:rPr>
              <w:t xml:space="preserve"> поселения</w:t>
            </w:r>
          </w:p>
        </w:tc>
      </w:tr>
      <w:tr w:rsidR="00A85F04" w:rsidRPr="003D321D" w14:paraId="48736471" w14:textId="77777777" w:rsidTr="004865FF">
        <w:trPr>
          <w:trHeight w:val="434"/>
        </w:trPr>
        <w:tc>
          <w:tcPr>
            <w:tcW w:w="1701" w:type="dxa"/>
            <w:vAlign w:val="center"/>
          </w:tcPr>
          <w:p w14:paraId="21F847F5" w14:textId="77777777" w:rsidR="00A85F04" w:rsidRPr="003A7201" w:rsidRDefault="00A85F04" w:rsidP="004865FF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  <w:r w:rsidRPr="003A7201">
              <w:rPr>
                <w:b/>
                <w:bCs/>
              </w:rPr>
              <w:t>Приложение</w:t>
            </w:r>
          </w:p>
        </w:tc>
        <w:tc>
          <w:tcPr>
            <w:tcW w:w="8505" w:type="dxa"/>
            <w:vAlign w:val="center"/>
          </w:tcPr>
          <w:p w14:paraId="4CED58C5" w14:textId="77777777" w:rsidR="00A85F04" w:rsidRPr="003D321D" w:rsidRDefault="00A85F04" w:rsidP="004865FF">
            <w:pPr>
              <w:spacing w:line="276" w:lineRule="auto"/>
              <w:rPr>
                <w:bCs/>
              </w:rPr>
            </w:pPr>
            <w:r>
              <w:rPr>
                <w:bCs/>
              </w:rPr>
              <w:t>С</w:t>
            </w:r>
            <w:r w:rsidRPr="003A7201">
              <w:rPr>
                <w:bCs/>
              </w:rPr>
              <w:t xml:space="preserve">ведения о границах населенных пунктов (в том числе границах образуемых населенных пунктов), входящих в состав поселения </w:t>
            </w:r>
          </w:p>
        </w:tc>
      </w:tr>
      <w:tr w:rsidR="00A85F04" w:rsidRPr="003D321D" w14:paraId="125FEE82" w14:textId="77777777" w:rsidTr="004865FF">
        <w:trPr>
          <w:trHeight w:val="410"/>
        </w:trPr>
        <w:tc>
          <w:tcPr>
            <w:tcW w:w="10206" w:type="dxa"/>
            <w:gridSpan w:val="2"/>
            <w:vAlign w:val="center"/>
          </w:tcPr>
          <w:p w14:paraId="0DE12BF4" w14:textId="77777777" w:rsidR="00A85F04" w:rsidRPr="003D321D" w:rsidRDefault="00A85F04" w:rsidP="004865FF">
            <w:pPr>
              <w:spacing w:line="276" w:lineRule="auto"/>
              <w:rPr>
                <w:b/>
              </w:rPr>
            </w:pPr>
            <w:r w:rsidRPr="003D321D">
              <w:rPr>
                <w:b/>
              </w:rPr>
              <w:t>Документация, выполненная субподрядными организациями</w:t>
            </w:r>
          </w:p>
        </w:tc>
      </w:tr>
      <w:tr w:rsidR="00A85F04" w:rsidRPr="003D321D" w14:paraId="673DAC46" w14:textId="77777777" w:rsidTr="004865FF">
        <w:trPr>
          <w:trHeight w:val="627"/>
        </w:trPr>
        <w:tc>
          <w:tcPr>
            <w:tcW w:w="1701" w:type="dxa"/>
            <w:vAlign w:val="center"/>
          </w:tcPr>
          <w:p w14:paraId="054DB3EB" w14:textId="77777777" w:rsidR="00A85F04" w:rsidRPr="003D321D" w:rsidRDefault="00A85F04" w:rsidP="004865FF">
            <w:pPr>
              <w:spacing w:line="276" w:lineRule="auto"/>
              <w:rPr>
                <w:b/>
              </w:rPr>
            </w:pPr>
            <w:r w:rsidRPr="003D321D">
              <w:rPr>
                <w:b/>
              </w:rPr>
              <w:t xml:space="preserve">Том </w:t>
            </w:r>
            <w:r w:rsidRPr="003D321D">
              <w:rPr>
                <w:b/>
                <w:lang w:val="en-US"/>
              </w:rPr>
              <w:t>III</w:t>
            </w:r>
            <w:r w:rsidRPr="003D321D">
              <w:rPr>
                <w:b/>
              </w:rPr>
              <w:t>.</w:t>
            </w:r>
          </w:p>
        </w:tc>
        <w:tc>
          <w:tcPr>
            <w:tcW w:w="8505" w:type="dxa"/>
            <w:vAlign w:val="center"/>
          </w:tcPr>
          <w:p w14:paraId="10FBE4D0" w14:textId="77777777" w:rsidR="00A85F04" w:rsidRDefault="00A85F04" w:rsidP="004865FF">
            <w:pPr>
              <w:spacing w:line="276" w:lineRule="auto"/>
              <w:rPr>
                <w:b/>
              </w:rPr>
            </w:pPr>
            <w:r w:rsidRPr="003D321D">
              <w:rPr>
                <w:b/>
              </w:rPr>
              <w:t>Топографические изыскания М 1:</w:t>
            </w:r>
            <w:r>
              <w:rPr>
                <w:b/>
              </w:rPr>
              <w:t>10</w:t>
            </w:r>
            <w:r w:rsidRPr="003D321D">
              <w:rPr>
                <w:b/>
              </w:rPr>
              <w:t xml:space="preserve">000 </w:t>
            </w:r>
            <w:r>
              <w:rPr>
                <w:b/>
              </w:rPr>
              <w:t>территории поселения</w:t>
            </w:r>
            <w:r w:rsidRPr="003D321D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</w:p>
          <w:p w14:paraId="2A85BA02" w14:textId="77777777" w:rsidR="00A85F04" w:rsidRPr="003D321D" w:rsidRDefault="00A85F04" w:rsidP="004865FF">
            <w:pPr>
              <w:spacing w:line="276" w:lineRule="auto"/>
              <w:rPr>
                <w:color w:val="FF0000"/>
              </w:rPr>
            </w:pPr>
            <w:r>
              <w:rPr>
                <w:b/>
              </w:rPr>
              <w:t xml:space="preserve">выполненные </w:t>
            </w:r>
            <w:r w:rsidRPr="003D321D">
              <w:t>О</w:t>
            </w:r>
            <w:r>
              <w:t>О</w:t>
            </w:r>
            <w:r w:rsidRPr="003D321D">
              <w:t>О «Базис», г. Краснодар</w:t>
            </w:r>
            <w:r>
              <w:t>, 2022 г.</w:t>
            </w:r>
          </w:p>
        </w:tc>
      </w:tr>
      <w:bookmarkEnd w:id="6"/>
    </w:tbl>
    <w:p w14:paraId="7BD98BF3" w14:textId="77777777" w:rsidR="00A85F04" w:rsidRDefault="00A85F04" w:rsidP="000122F9">
      <w:pPr>
        <w:spacing w:line="276" w:lineRule="auto"/>
        <w:jc w:val="center"/>
        <w:rPr>
          <w:b/>
          <w:sz w:val="28"/>
          <w:szCs w:val="28"/>
        </w:rPr>
      </w:pPr>
    </w:p>
    <w:p w14:paraId="59C8422A" w14:textId="77777777" w:rsidR="000122F9" w:rsidRDefault="000122F9" w:rsidP="000122F9">
      <w:pPr>
        <w:spacing w:line="276" w:lineRule="auto"/>
        <w:jc w:val="center"/>
        <w:rPr>
          <w:b/>
          <w:sz w:val="28"/>
          <w:szCs w:val="28"/>
        </w:rPr>
      </w:pPr>
    </w:p>
    <w:p w14:paraId="60055665" w14:textId="21AFF455" w:rsidR="00B425C3" w:rsidRDefault="00B425C3">
      <w:pPr>
        <w:spacing w:before="120" w:after="120"/>
        <w:ind w:left="22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D7C27D2" w14:textId="327FEF69" w:rsidR="000122F9" w:rsidRDefault="000122F9" w:rsidP="000122F9">
      <w:pPr>
        <w:spacing w:line="276" w:lineRule="auto"/>
        <w:jc w:val="center"/>
        <w:rPr>
          <w:b/>
          <w:sz w:val="28"/>
          <w:szCs w:val="28"/>
        </w:rPr>
      </w:pPr>
      <w:r w:rsidRPr="006B6EB1">
        <w:rPr>
          <w:b/>
          <w:sz w:val="28"/>
          <w:szCs w:val="28"/>
        </w:rPr>
        <w:lastRenderedPageBreak/>
        <w:t>ПЕРЕЧЕНЬ ГРАФИЧЕСКИХ МАТЕРИАЛОВ</w:t>
      </w:r>
    </w:p>
    <w:p w14:paraId="2F107796" w14:textId="77777777" w:rsidR="000122F9" w:rsidRPr="006B6EB1" w:rsidRDefault="000122F9" w:rsidP="000122F9">
      <w:pPr>
        <w:spacing w:line="276" w:lineRule="auto"/>
        <w:jc w:val="center"/>
        <w:rPr>
          <w:b/>
          <w:spacing w:val="-4"/>
          <w:sz w:val="22"/>
          <w:szCs w:val="22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069"/>
        <w:gridCol w:w="1914"/>
        <w:gridCol w:w="1566"/>
      </w:tblGrid>
      <w:tr w:rsidR="000122F9" w:rsidRPr="00D13D0B" w14:paraId="643F8509" w14:textId="77777777" w:rsidTr="000122F9">
        <w:trPr>
          <w:jc w:val="center"/>
        </w:trPr>
        <w:tc>
          <w:tcPr>
            <w:tcW w:w="652" w:type="dxa"/>
            <w:vAlign w:val="center"/>
          </w:tcPr>
          <w:p w14:paraId="25C8763B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6069" w:type="dxa"/>
            <w:vAlign w:val="center"/>
          </w:tcPr>
          <w:p w14:paraId="166C8CE1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>Наименование чертежа</w:t>
            </w:r>
          </w:p>
        </w:tc>
        <w:tc>
          <w:tcPr>
            <w:tcW w:w="1914" w:type="dxa"/>
            <w:vAlign w:val="center"/>
          </w:tcPr>
          <w:p w14:paraId="5D65463D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>Масштаб</w:t>
            </w:r>
          </w:p>
        </w:tc>
        <w:tc>
          <w:tcPr>
            <w:tcW w:w="1566" w:type="dxa"/>
            <w:vAlign w:val="center"/>
          </w:tcPr>
          <w:p w14:paraId="11447C56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 xml:space="preserve">Марка </w:t>
            </w:r>
          </w:p>
          <w:p w14:paraId="0B62B17B" w14:textId="77777777" w:rsidR="000122F9" w:rsidRPr="00090090" w:rsidRDefault="000122F9" w:rsidP="005B5527">
            <w:pPr>
              <w:snapToGrid w:val="0"/>
              <w:spacing w:before="40" w:after="40"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>чертежа</w:t>
            </w:r>
          </w:p>
        </w:tc>
      </w:tr>
      <w:tr w:rsidR="000122F9" w:rsidRPr="00D13D0B" w14:paraId="2818EAAF" w14:textId="77777777" w:rsidTr="000122F9">
        <w:trPr>
          <w:jc w:val="center"/>
        </w:trPr>
        <w:tc>
          <w:tcPr>
            <w:tcW w:w="10201" w:type="dxa"/>
            <w:gridSpan w:val="4"/>
          </w:tcPr>
          <w:p w14:paraId="73DFA3CD" w14:textId="77777777" w:rsidR="000122F9" w:rsidRPr="00090090" w:rsidRDefault="000122F9" w:rsidP="005B552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>Том I. Утверждаемая часть генерального плана</w:t>
            </w:r>
          </w:p>
          <w:p w14:paraId="659BE123" w14:textId="77777777" w:rsidR="000122F9" w:rsidRPr="00D13D0B" w:rsidRDefault="000122F9" w:rsidP="005B552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90090">
              <w:rPr>
                <w:b/>
                <w:sz w:val="26"/>
                <w:szCs w:val="26"/>
              </w:rPr>
              <w:t>Часть 2. Графические материалы поселения.</w:t>
            </w:r>
          </w:p>
        </w:tc>
      </w:tr>
      <w:tr w:rsidR="000122F9" w:rsidRPr="00D13D0B" w14:paraId="2E57A515" w14:textId="77777777" w:rsidTr="000122F9">
        <w:trPr>
          <w:jc w:val="center"/>
        </w:trPr>
        <w:tc>
          <w:tcPr>
            <w:tcW w:w="652" w:type="dxa"/>
            <w:vAlign w:val="center"/>
          </w:tcPr>
          <w:p w14:paraId="5EF015C9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6069" w:type="dxa"/>
            <w:vAlign w:val="center"/>
          </w:tcPr>
          <w:p w14:paraId="3B80B489" w14:textId="77777777" w:rsidR="000122F9" w:rsidRPr="00090090" w:rsidRDefault="000122F9" w:rsidP="005B5527">
            <w:pPr>
              <w:snapToGrid w:val="0"/>
              <w:spacing w:before="20" w:after="20" w:line="276" w:lineRule="auto"/>
              <w:rPr>
                <w:sz w:val="26"/>
                <w:szCs w:val="26"/>
              </w:rPr>
            </w:pPr>
            <w:r w:rsidRPr="00090090">
              <w:rPr>
                <w:sz w:val="26"/>
                <w:szCs w:val="26"/>
              </w:rPr>
              <w:t xml:space="preserve">Карта планируемого размещения объектов местного значения </w:t>
            </w:r>
            <w:r>
              <w:rPr>
                <w:sz w:val="26"/>
                <w:szCs w:val="26"/>
              </w:rPr>
              <w:t>поселения</w:t>
            </w:r>
          </w:p>
        </w:tc>
        <w:tc>
          <w:tcPr>
            <w:tcW w:w="1914" w:type="dxa"/>
            <w:vAlign w:val="center"/>
          </w:tcPr>
          <w:p w14:paraId="539AB08E" w14:textId="47119ABF" w:rsidR="000122F9" w:rsidRPr="00090090" w:rsidRDefault="000122F9" w:rsidP="005B5527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 w:rsidR="001D7B47">
              <w:rPr>
                <w:bCs/>
                <w:sz w:val="26"/>
                <w:szCs w:val="26"/>
              </w:rPr>
              <w:t>5</w:t>
            </w:r>
            <w:r w:rsidRPr="00090090">
              <w:rPr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1566" w:type="dxa"/>
            <w:vAlign w:val="center"/>
          </w:tcPr>
          <w:p w14:paraId="707407AF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ГП – 1</w:t>
            </w:r>
          </w:p>
        </w:tc>
      </w:tr>
      <w:tr w:rsidR="000122F9" w:rsidRPr="00D13D0B" w14:paraId="3AF5A298" w14:textId="77777777" w:rsidTr="000122F9">
        <w:trPr>
          <w:jc w:val="center"/>
        </w:trPr>
        <w:tc>
          <w:tcPr>
            <w:tcW w:w="652" w:type="dxa"/>
            <w:vAlign w:val="center"/>
          </w:tcPr>
          <w:p w14:paraId="7364EEAB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6069" w:type="dxa"/>
            <w:vAlign w:val="center"/>
          </w:tcPr>
          <w:p w14:paraId="02250060" w14:textId="2E93B6C7" w:rsidR="000122F9" w:rsidRPr="00090090" w:rsidRDefault="000122F9" w:rsidP="005B5527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Карта функциональных зон</w:t>
            </w:r>
            <w:r>
              <w:rPr>
                <w:bCs/>
                <w:sz w:val="26"/>
                <w:szCs w:val="26"/>
              </w:rPr>
              <w:t xml:space="preserve"> поселения</w:t>
            </w:r>
          </w:p>
        </w:tc>
        <w:tc>
          <w:tcPr>
            <w:tcW w:w="1914" w:type="dxa"/>
            <w:vAlign w:val="center"/>
          </w:tcPr>
          <w:p w14:paraId="608C05DD" w14:textId="4FF44085" w:rsidR="000122F9" w:rsidRPr="00090090" w:rsidRDefault="000122F9" w:rsidP="005B5527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 w:rsidR="001D7B47">
              <w:rPr>
                <w:bCs/>
                <w:sz w:val="26"/>
                <w:szCs w:val="26"/>
              </w:rPr>
              <w:t>5</w:t>
            </w:r>
            <w:r w:rsidRPr="00090090">
              <w:rPr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1566" w:type="dxa"/>
            <w:vAlign w:val="center"/>
          </w:tcPr>
          <w:p w14:paraId="76C9E8D1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ГП – 2</w:t>
            </w:r>
          </w:p>
        </w:tc>
      </w:tr>
      <w:tr w:rsidR="000122F9" w:rsidRPr="00D13D0B" w14:paraId="450A3DC4" w14:textId="77777777" w:rsidTr="000122F9">
        <w:trPr>
          <w:jc w:val="center"/>
        </w:trPr>
        <w:tc>
          <w:tcPr>
            <w:tcW w:w="652" w:type="dxa"/>
            <w:vAlign w:val="center"/>
          </w:tcPr>
          <w:p w14:paraId="7C6B870B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3.</w:t>
            </w:r>
          </w:p>
        </w:tc>
        <w:tc>
          <w:tcPr>
            <w:tcW w:w="6069" w:type="dxa"/>
            <w:vAlign w:val="center"/>
          </w:tcPr>
          <w:p w14:paraId="4428AB6E" w14:textId="17697917" w:rsidR="000122F9" w:rsidRPr="00090090" w:rsidRDefault="000122F9" w:rsidP="005B5527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3A7201">
              <w:rPr>
                <w:bCs/>
                <w:sz w:val="26"/>
                <w:szCs w:val="26"/>
              </w:rPr>
              <w:t>Карта границ населенных пунктов (в том числе границ образуемых населенных пунктов), входящих в состав поселения</w:t>
            </w:r>
          </w:p>
        </w:tc>
        <w:tc>
          <w:tcPr>
            <w:tcW w:w="1914" w:type="dxa"/>
            <w:vAlign w:val="center"/>
          </w:tcPr>
          <w:p w14:paraId="67456D4E" w14:textId="30E2137A" w:rsidR="000122F9" w:rsidRPr="00090090" w:rsidRDefault="000122F9" w:rsidP="005B5527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 w:rsidR="001D7B47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090090">
              <w:rPr>
                <w:bCs/>
                <w:sz w:val="26"/>
                <w:szCs w:val="26"/>
              </w:rPr>
              <w:t>000</w:t>
            </w:r>
          </w:p>
        </w:tc>
        <w:tc>
          <w:tcPr>
            <w:tcW w:w="1566" w:type="dxa"/>
            <w:vAlign w:val="center"/>
          </w:tcPr>
          <w:p w14:paraId="6D7F3B13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ГП – 3</w:t>
            </w:r>
          </w:p>
        </w:tc>
      </w:tr>
      <w:tr w:rsidR="000122F9" w:rsidRPr="00D13D0B" w14:paraId="1119EA0A" w14:textId="77777777" w:rsidTr="000122F9">
        <w:trPr>
          <w:jc w:val="center"/>
        </w:trPr>
        <w:tc>
          <w:tcPr>
            <w:tcW w:w="10201" w:type="dxa"/>
            <w:gridSpan w:val="4"/>
            <w:vAlign w:val="center"/>
          </w:tcPr>
          <w:p w14:paraId="34F05767" w14:textId="77777777" w:rsidR="000122F9" w:rsidRPr="00090090" w:rsidRDefault="000122F9" w:rsidP="005B5527">
            <w:pPr>
              <w:snapToGrid w:val="0"/>
              <w:spacing w:before="60" w:after="60"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 xml:space="preserve">Том </w:t>
            </w:r>
            <w:r w:rsidRPr="00090090">
              <w:rPr>
                <w:b/>
                <w:sz w:val="26"/>
                <w:szCs w:val="26"/>
                <w:lang w:val="en-US"/>
              </w:rPr>
              <w:t>II</w:t>
            </w:r>
            <w:r w:rsidRPr="00090090">
              <w:rPr>
                <w:b/>
                <w:sz w:val="26"/>
                <w:szCs w:val="26"/>
              </w:rPr>
              <w:t>.    Материалы по обоснованию проекта генерального плана</w:t>
            </w:r>
          </w:p>
          <w:p w14:paraId="0355E409" w14:textId="77777777" w:rsidR="000122F9" w:rsidRPr="00D13D0B" w:rsidRDefault="000122F9" w:rsidP="005B5527">
            <w:pPr>
              <w:snapToGrid w:val="0"/>
              <w:spacing w:before="60" w:after="60" w:line="276" w:lineRule="auto"/>
              <w:rPr>
                <w:b/>
                <w:bCs/>
                <w:sz w:val="22"/>
                <w:szCs w:val="22"/>
              </w:rPr>
            </w:pPr>
            <w:r w:rsidRPr="00090090">
              <w:rPr>
                <w:b/>
                <w:sz w:val="26"/>
                <w:szCs w:val="26"/>
              </w:rPr>
              <w:t>Часть 2.</w:t>
            </w:r>
            <w:r w:rsidRPr="00090090">
              <w:rPr>
                <w:sz w:val="26"/>
                <w:szCs w:val="26"/>
              </w:rPr>
              <w:t xml:space="preserve"> </w:t>
            </w:r>
            <w:r w:rsidRPr="00090090">
              <w:rPr>
                <w:b/>
                <w:sz w:val="26"/>
                <w:szCs w:val="26"/>
              </w:rPr>
              <w:t>Графические материалы по обоснованию генерального плана поселения</w:t>
            </w:r>
          </w:p>
        </w:tc>
      </w:tr>
      <w:tr w:rsidR="00102342" w:rsidRPr="00D13D0B" w14:paraId="05B7B23B" w14:textId="77777777" w:rsidTr="000122F9">
        <w:trPr>
          <w:jc w:val="center"/>
        </w:trPr>
        <w:tc>
          <w:tcPr>
            <w:tcW w:w="652" w:type="dxa"/>
            <w:vAlign w:val="center"/>
          </w:tcPr>
          <w:p w14:paraId="2A344106" w14:textId="77777777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4.</w:t>
            </w:r>
          </w:p>
        </w:tc>
        <w:tc>
          <w:tcPr>
            <w:tcW w:w="6069" w:type="dxa"/>
            <w:vAlign w:val="center"/>
          </w:tcPr>
          <w:p w14:paraId="31AF5048" w14:textId="59598205" w:rsidR="00102342" w:rsidRPr="00090090" w:rsidRDefault="00102342" w:rsidP="00102342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5048F2">
              <w:rPr>
                <w:bCs/>
                <w:sz w:val="26"/>
                <w:szCs w:val="26"/>
              </w:rPr>
              <w:t>Карта зон с особыми условиями использования территории</w:t>
            </w:r>
          </w:p>
        </w:tc>
        <w:tc>
          <w:tcPr>
            <w:tcW w:w="1914" w:type="dxa"/>
            <w:vAlign w:val="center"/>
          </w:tcPr>
          <w:p w14:paraId="2DA7B07A" w14:textId="07F99DF9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>
              <w:rPr>
                <w:bCs/>
                <w:sz w:val="26"/>
                <w:szCs w:val="26"/>
              </w:rPr>
              <w:t>5</w:t>
            </w:r>
            <w:r w:rsidRPr="00090090">
              <w:rPr>
                <w:bCs/>
                <w:sz w:val="26"/>
                <w:szCs w:val="26"/>
              </w:rPr>
              <w:t xml:space="preserve"> 000 </w:t>
            </w:r>
          </w:p>
        </w:tc>
        <w:tc>
          <w:tcPr>
            <w:tcW w:w="1566" w:type="dxa"/>
            <w:vAlign w:val="center"/>
          </w:tcPr>
          <w:p w14:paraId="1529F564" w14:textId="77777777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ГП</w:t>
            </w:r>
            <w:r w:rsidRPr="00090090">
              <w:rPr>
                <w:bCs/>
                <w:sz w:val="26"/>
                <w:szCs w:val="26"/>
              </w:rPr>
              <w:t xml:space="preserve"> – 4</w:t>
            </w:r>
          </w:p>
        </w:tc>
      </w:tr>
      <w:tr w:rsidR="00102342" w:rsidRPr="00D13D0B" w14:paraId="67DCE2F0" w14:textId="77777777" w:rsidTr="000122F9">
        <w:trPr>
          <w:jc w:val="center"/>
        </w:trPr>
        <w:tc>
          <w:tcPr>
            <w:tcW w:w="652" w:type="dxa"/>
            <w:vAlign w:val="center"/>
          </w:tcPr>
          <w:p w14:paraId="733D3E0C" w14:textId="77777777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5.</w:t>
            </w:r>
          </w:p>
        </w:tc>
        <w:tc>
          <w:tcPr>
            <w:tcW w:w="6069" w:type="dxa"/>
            <w:vAlign w:val="center"/>
          </w:tcPr>
          <w:p w14:paraId="0F82508B" w14:textId="2F0A9A53" w:rsidR="00102342" w:rsidRPr="00090090" w:rsidRDefault="00102342" w:rsidP="00102342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5048F2">
              <w:rPr>
                <w:bCs/>
                <w:sz w:val="26"/>
                <w:szCs w:val="26"/>
              </w:rPr>
              <w:t>Карта инженерной инфраструктуры поселения</w:t>
            </w:r>
          </w:p>
        </w:tc>
        <w:tc>
          <w:tcPr>
            <w:tcW w:w="1914" w:type="dxa"/>
            <w:vAlign w:val="center"/>
          </w:tcPr>
          <w:p w14:paraId="1558937B" w14:textId="152F1B78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>
              <w:rPr>
                <w:bCs/>
                <w:sz w:val="26"/>
                <w:szCs w:val="26"/>
              </w:rPr>
              <w:t>5</w:t>
            </w:r>
            <w:r w:rsidRPr="00090090">
              <w:rPr>
                <w:bCs/>
                <w:sz w:val="26"/>
                <w:szCs w:val="26"/>
              </w:rPr>
              <w:t xml:space="preserve"> 000 </w:t>
            </w:r>
          </w:p>
        </w:tc>
        <w:tc>
          <w:tcPr>
            <w:tcW w:w="1566" w:type="dxa"/>
            <w:vAlign w:val="center"/>
          </w:tcPr>
          <w:p w14:paraId="021E84E4" w14:textId="77777777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ГП</w:t>
            </w:r>
            <w:r w:rsidRPr="00090090">
              <w:rPr>
                <w:bCs/>
                <w:sz w:val="26"/>
                <w:szCs w:val="26"/>
              </w:rPr>
              <w:t xml:space="preserve"> – 5</w:t>
            </w:r>
          </w:p>
        </w:tc>
      </w:tr>
      <w:tr w:rsidR="00102342" w:rsidRPr="00D13D0B" w14:paraId="2B750291" w14:textId="77777777" w:rsidTr="000122F9">
        <w:trPr>
          <w:jc w:val="center"/>
        </w:trPr>
        <w:tc>
          <w:tcPr>
            <w:tcW w:w="652" w:type="dxa"/>
            <w:vAlign w:val="center"/>
          </w:tcPr>
          <w:p w14:paraId="1FFAEF4D" w14:textId="77777777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6.</w:t>
            </w:r>
          </w:p>
        </w:tc>
        <w:tc>
          <w:tcPr>
            <w:tcW w:w="6069" w:type="dxa"/>
            <w:vAlign w:val="center"/>
          </w:tcPr>
          <w:p w14:paraId="78BB2CD8" w14:textId="5A912FB9" w:rsidR="00102342" w:rsidRPr="00090090" w:rsidRDefault="00102342" w:rsidP="00102342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5048F2">
              <w:rPr>
                <w:bCs/>
                <w:sz w:val="26"/>
                <w:szCs w:val="26"/>
              </w:rPr>
              <w:t>Карта современного использования территории поселения</w:t>
            </w:r>
          </w:p>
        </w:tc>
        <w:tc>
          <w:tcPr>
            <w:tcW w:w="1914" w:type="dxa"/>
            <w:vAlign w:val="center"/>
          </w:tcPr>
          <w:p w14:paraId="3FB44C6F" w14:textId="116506DA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>
              <w:rPr>
                <w:bCs/>
                <w:sz w:val="26"/>
                <w:szCs w:val="26"/>
              </w:rPr>
              <w:t>5</w:t>
            </w:r>
            <w:r w:rsidRPr="00090090">
              <w:rPr>
                <w:bCs/>
                <w:sz w:val="26"/>
                <w:szCs w:val="26"/>
              </w:rPr>
              <w:t xml:space="preserve"> 000 </w:t>
            </w:r>
          </w:p>
        </w:tc>
        <w:tc>
          <w:tcPr>
            <w:tcW w:w="1566" w:type="dxa"/>
            <w:vAlign w:val="center"/>
          </w:tcPr>
          <w:p w14:paraId="02E522CF" w14:textId="77777777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ГП</w:t>
            </w:r>
            <w:r w:rsidRPr="00090090">
              <w:rPr>
                <w:bCs/>
                <w:sz w:val="26"/>
                <w:szCs w:val="26"/>
              </w:rPr>
              <w:t xml:space="preserve"> – 6</w:t>
            </w:r>
          </w:p>
        </w:tc>
      </w:tr>
      <w:tr w:rsidR="00102342" w:rsidRPr="00D13D0B" w14:paraId="57AD4887" w14:textId="77777777" w:rsidTr="000122F9">
        <w:trPr>
          <w:jc w:val="center"/>
        </w:trPr>
        <w:tc>
          <w:tcPr>
            <w:tcW w:w="652" w:type="dxa"/>
            <w:vAlign w:val="center"/>
          </w:tcPr>
          <w:p w14:paraId="42F04454" w14:textId="77777777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7.</w:t>
            </w:r>
          </w:p>
        </w:tc>
        <w:tc>
          <w:tcPr>
            <w:tcW w:w="6069" w:type="dxa"/>
            <w:vAlign w:val="center"/>
          </w:tcPr>
          <w:p w14:paraId="167A1838" w14:textId="5E7F474D" w:rsidR="00102342" w:rsidRPr="00090090" w:rsidRDefault="00102342" w:rsidP="00102342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5048F2">
              <w:rPr>
                <w:bCs/>
                <w:sz w:val="26"/>
                <w:szCs w:val="26"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914" w:type="dxa"/>
            <w:vAlign w:val="center"/>
          </w:tcPr>
          <w:p w14:paraId="64FFDDAE" w14:textId="6F74E739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>
              <w:rPr>
                <w:bCs/>
                <w:sz w:val="26"/>
                <w:szCs w:val="26"/>
              </w:rPr>
              <w:t>5</w:t>
            </w:r>
            <w:r w:rsidRPr="00090090">
              <w:rPr>
                <w:bCs/>
                <w:sz w:val="26"/>
                <w:szCs w:val="26"/>
              </w:rPr>
              <w:t xml:space="preserve"> 000 </w:t>
            </w:r>
          </w:p>
        </w:tc>
        <w:tc>
          <w:tcPr>
            <w:tcW w:w="1566" w:type="dxa"/>
            <w:vAlign w:val="center"/>
          </w:tcPr>
          <w:p w14:paraId="46E84509" w14:textId="77777777" w:rsidR="00102342" w:rsidRPr="00090090" w:rsidRDefault="00102342" w:rsidP="00102342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ГП</w:t>
            </w:r>
            <w:r w:rsidRPr="00090090">
              <w:rPr>
                <w:bCs/>
                <w:sz w:val="26"/>
                <w:szCs w:val="26"/>
              </w:rPr>
              <w:t xml:space="preserve"> – 7</w:t>
            </w:r>
          </w:p>
        </w:tc>
      </w:tr>
    </w:tbl>
    <w:p w14:paraId="4A4DF138" w14:textId="698B0C64" w:rsidR="004039AC" w:rsidRDefault="000122F9" w:rsidP="000122F9">
      <w:pPr>
        <w:shd w:val="clear" w:color="auto" w:fill="FFFFFF"/>
        <w:ind w:firstLine="709"/>
        <w:rPr>
          <w:lang w:eastAsia="ar-SA" w:bidi="en-US"/>
        </w:rPr>
      </w:pPr>
      <w:r>
        <w:rPr>
          <w:rStyle w:val="afff"/>
          <w:rFonts w:ascii="Cambria" w:eastAsia="Calibri" w:hAnsi="Cambria"/>
          <w:i w:val="0"/>
        </w:rPr>
        <w:br w:type="page"/>
      </w:r>
    </w:p>
    <w:p w14:paraId="5C4893D3" w14:textId="77777777" w:rsidR="00B425C3" w:rsidRDefault="00B425C3" w:rsidP="00FB7801">
      <w:pPr>
        <w:pStyle w:val="1"/>
        <w:numPr>
          <w:ilvl w:val="0"/>
          <w:numId w:val="3"/>
        </w:numPr>
        <w:spacing w:before="0"/>
        <w:ind w:left="0" w:firstLine="0"/>
        <w:sectPr w:rsidR="00B425C3" w:rsidSect="00B425C3">
          <w:headerReference w:type="default" r:id="rId11"/>
          <w:footerReference w:type="default" r:id="rId12"/>
          <w:pgSz w:w="11906" w:h="16838"/>
          <w:pgMar w:top="851" w:right="851" w:bottom="1134" w:left="1134" w:header="680" w:footer="680" w:gutter="0"/>
          <w:cols w:space="708"/>
          <w:docGrid w:linePitch="360"/>
        </w:sectPr>
      </w:pPr>
      <w:bookmarkStart w:id="7" w:name="_Toc312530877"/>
      <w:bookmarkStart w:id="8" w:name="_Toc370201475"/>
      <w:bookmarkEnd w:id="1"/>
      <w:bookmarkEnd w:id="2"/>
    </w:p>
    <w:p w14:paraId="14AA3343" w14:textId="616AE10D" w:rsidR="00A11D24" w:rsidRPr="0008708B" w:rsidRDefault="00A11D24" w:rsidP="00FB7801">
      <w:pPr>
        <w:pStyle w:val="1"/>
        <w:numPr>
          <w:ilvl w:val="0"/>
          <w:numId w:val="3"/>
        </w:numPr>
        <w:spacing w:before="0"/>
        <w:ind w:left="0" w:firstLine="0"/>
        <w:rPr>
          <w:rFonts w:eastAsia="Times New Roman" w:cs="Times New Roman"/>
          <w:lang w:eastAsia="ar-SA" w:bidi="en-US"/>
        </w:rPr>
      </w:pPr>
      <w:bookmarkStart w:id="9" w:name="_Toc135300595"/>
      <w:r w:rsidRPr="0008708B">
        <w:lastRenderedPageBreak/>
        <w:t xml:space="preserve">Сведения </w:t>
      </w:r>
      <w:r w:rsidRPr="0008708B">
        <w:rPr>
          <w:rFonts w:eastAsia="Times New Roman" w:cs="Times New Roman"/>
          <w:lang w:eastAsia="ar-SA" w:bidi="en-US"/>
        </w:rPr>
        <w:t xml:space="preserve">о видах, назначении и наименованиях </w:t>
      </w:r>
      <w:r w:rsidR="00FB7801" w:rsidRPr="00FB7801">
        <w:rPr>
          <w:rFonts w:eastAsia="Times New Roman" w:cs="Times New Roman"/>
          <w:lang w:eastAsia="ar-SA" w:bidi="en-US"/>
        </w:rPr>
        <w:t>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9"/>
    </w:p>
    <w:p w14:paraId="20588BBE" w14:textId="63A4F6C1" w:rsidR="00A11D24" w:rsidRPr="00F43198" w:rsidRDefault="00CB483F" w:rsidP="00A11D24">
      <w:pPr>
        <w:pStyle w:val="a0"/>
        <w:jc w:val="right"/>
        <w:rPr>
          <w:b/>
          <w:lang w:val="ru-RU"/>
        </w:rPr>
      </w:pPr>
      <w:r>
        <w:rPr>
          <w:b/>
          <w:lang w:val="ru-RU"/>
        </w:rPr>
        <w:t>Таблица 1</w:t>
      </w:r>
    </w:p>
    <w:p w14:paraId="7FF5B7A2" w14:textId="18B3E588" w:rsidR="00A11D24" w:rsidRPr="00F43198" w:rsidRDefault="00A11D24" w:rsidP="00A11D24">
      <w:pPr>
        <w:keepNext/>
        <w:suppressAutoHyphens/>
        <w:spacing w:after="120"/>
        <w:jc w:val="center"/>
        <w:rPr>
          <w:b/>
          <w:lang w:eastAsia="ar-SA" w:bidi="en-US"/>
        </w:rPr>
      </w:pPr>
      <w:r w:rsidRPr="00F43198">
        <w:rPr>
          <w:b/>
          <w:lang w:eastAsia="ar-SA" w:bidi="en-US"/>
        </w:rPr>
        <w:t>Сведения о планируемых для размещения на территории поселения объектах местного значения поселения</w:t>
      </w:r>
    </w:p>
    <w:tbl>
      <w:tblPr>
        <w:tblStyle w:val="ad"/>
        <w:tblW w:w="5000" w:type="pct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4"/>
        <w:gridCol w:w="1135"/>
        <w:gridCol w:w="1669"/>
        <w:gridCol w:w="1192"/>
        <w:gridCol w:w="1479"/>
        <w:gridCol w:w="1198"/>
        <w:gridCol w:w="1195"/>
        <w:gridCol w:w="1382"/>
        <w:gridCol w:w="2019"/>
        <w:gridCol w:w="1598"/>
        <w:gridCol w:w="972"/>
      </w:tblGrid>
      <w:tr w:rsidR="007950BD" w:rsidRPr="00D65A41" w14:paraId="2909E8F5" w14:textId="65CD3FA4" w:rsidTr="007950BD">
        <w:trPr>
          <w:cantSplit/>
          <w:jc w:val="center"/>
        </w:trPr>
        <w:tc>
          <w:tcPr>
            <w:tcW w:w="332" w:type="pct"/>
            <w:shd w:val="clear" w:color="auto" w:fill="auto"/>
          </w:tcPr>
          <w:p w14:paraId="77D1E1B2" w14:textId="77777777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 xml:space="preserve">Номер </w:t>
            </w:r>
          </w:p>
          <w:p w14:paraId="1092CA39" w14:textId="49CC52F0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объекта</w:t>
            </w:r>
          </w:p>
        </w:tc>
        <w:tc>
          <w:tcPr>
            <w:tcW w:w="383" w:type="pct"/>
            <w:shd w:val="clear" w:color="auto" w:fill="auto"/>
          </w:tcPr>
          <w:p w14:paraId="6A64B6A9" w14:textId="77777777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Код объекта</w:t>
            </w:r>
          </w:p>
        </w:tc>
        <w:tc>
          <w:tcPr>
            <w:tcW w:w="563" w:type="pct"/>
            <w:shd w:val="clear" w:color="auto" w:fill="auto"/>
          </w:tcPr>
          <w:p w14:paraId="66A50F3F" w14:textId="526B4CD9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Вид</w:t>
            </w:r>
          </w:p>
          <w:p w14:paraId="34C055F3" w14:textId="6546DF84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объекта</w:t>
            </w:r>
          </w:p>
        </w:tc>
        <w:tc>
          <w:tcPr>
            <w:tcW w:w="402" w:type="pct"/>
            <w:shd w:val="clear" w:color="auto" w:fill="auto"/>
          </w:tcPr>
          <w:p w14:paraId="7D0C10C9" w14:textId="79700CBA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Назначение</w:t>
            </w:r>
          </w:p>
          <w:p w14:paraId="51AE1BF9" w14:textId="52ECEF4C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объекта</w:t>
            </w:r>
          </w:p>
        </w:tc>
        <w:tc>
          <w:tcPr>
            <w:tcW w:w="499" w:type="pct"/>
            <w:shd w:val="clear" w:color="auto" w:fill="auto"/>
          </w:tcPr>
          <w:p w14:paraId="33F6DF82" w14:textId="77777777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Наименование</w:t>
            </w:r>
          </w:p>
          <w:p w14:paraId="1F74115A" w14:textId="20E948C8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объекта</w:t>
            </w:r>
          </w:p>
        </w:tc>
        <w:tc>
          <w:tcPr>
            <w:tcW w:w="404" w:type="pct"/>
            <w:shd w:val="clear" w:color="auto" w:fill="auto"/>
          </w:tcPr>
          <w:p w14:paraId="08BC5292" w14:textId="77777777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 xml:space="preserve">Основные </w:t>
            </w:r>
          </w:p>
          <w:p w14:paraId="3099F03B" w14:textId="3BB86C4D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 xml:space="preserve">характеристики </w:t>
            </w:r>
          </w:p>
          <w:p w14:paraId="42CA60C5" w14:textId="1CA1DD87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объекта</w:t>
            </w:r>
          </w:p>
        </w:tc>
        <w:tc>
          <w:tcPr>
            <w:tcW w:w="403" w:type="pct"/>
            <w:shd w:val="clear" w:color="auto" w:fill="auto"/>
          </w:tcPr>
          <w:p w14:paraId="68EF2C72" w14:textId="5AA52AFD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Местоположение</w:t>
            </w:r>
          </w:p>
        </w:tc>
        <w:tc>
          <w:tcPr>
            <w:tcW w:w="466" w:type="pct"/>
            <w:shd w:val="clear" w:color="auto" w:fill="auto"/>
          </w:tcPr>
          <w:p w14:paraId="3A890B2C" w14:textId="77777777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Планируемые мероприятия по объекту</w:t>
            </w:r>
          </w:p>
        </w:tc>
        <w:tc>
          <w:tcPr>
            <w:tcW w:w="681" w:type="pct"/>
            <w:shd w:val="clear" w:color="auto" w:fill="auto"/>
          </w:tcPr>
          <w:p w14:paraId="287A118B" w14:textId="111AC7EF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Функциональная зона (для объектов, не являющихся линейными объектами)</w:t>
            </w:r>
          </w:p>
        </w:tc>
        <w:tc>
          <w:tcPr>
            <w:tcW w:w="539" w:type="pct"/>
            <w:shd w:val="clear" w:color="auto" w:fill="auto"/>
          </w:tcPr>
          <w:p w14:paraId="367E7731" w14:textId="0FD639F4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Характеристика зон с особыми условиями использования территории</w:t>
            </w:r>
          </w:p>
        </w:tc>
        <w:tc>
          <w:tcPr>
            <w:tcW w:w="328" w:type="pct"/>
          </w:tcPr>
          <w:p w14:paraId="0E0F6A1F" w14:textId="725A0D65" w:rsidR="00232C2A" w:rsidRPr="00D65A41" w:rsidRDefault="00232C2A" w:rsidP="00540C0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Значение*</w:t>
            </w:r>
          </w:p>
        </w:tc>
      </w:tr>
      <w:tr w:rsidR="00232C2A" w:rsidRPr="00D65A41" w14:paraId="20FDD2B8" w14:textId="777CFE32" w:rsidTr="007950BD">
        <w:trPr>
          <w:cantSplit/>
          <w:jc w:val="center"/>
        </w:trPr>
        <w:tc>
          <w:tcPr>
            <w:tcW w:w="332" w:type="pct"/>
            <w:shd w:val="clear" w:color="auto" w:fill="auto"/>
          </w:tcPr>
          <w:p w14:paraId="62828E9E" w14:textId="1A4DA159" w:rsidR="00232C2A" w:rsidRPr="00AA3AF9" w:rsidRDefault="00232C2A" w:rsidP="00232C2A">
            <w:pPr>
              <w:pStyle w:val="afff1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AA3AF9">
              <w:rPr>
                <w:b/>
                <w:bCs/>
                <w:sz w:val="22"/>
                <w:szCs w:val="22"/>
              </w:rPr>
              <w:t>10.1</w:t>
            </w:r>
          </w:p>
        </w:tc>
        <w:tc>
          <w:tcPr>
            <w:tcW w:w="383" w:type="pct"/>
            <w:shd w:val="clear" w:color="auto" w:fill="auto"/>
          </w:tcPr>
          <w:p w14:paraId="45A63511" w14:textId="2F338C21" w:rsidR="00232C2A" w:rsidRPr="00AA3AF9" w:rsidRDefault="00232C2A" w:rsidP="00232C2A">
            <w:pPr>
              <w:jc w:val="center"/>
              <w:rPr>
                <w:sz w:val="22"/>
                <w:szCs w:val="22"/>
              </w:rPr>
            </w:pPr>
            <w:r w:rsidRPr="00AA3AF9">
              <w:rPr>
                <w:sz w:val="22"/>
                <w:szCs w:val="22"/>
              </w:rPr>
              <w:t>602010902</w:t>
            </w:r>
          </w:p>
        </w:tc>
        <w:tc>
          <w:tcPr>
            <w:tcW w:w="563" w:type="pct"/>
            <w:shd w:val="clear" w:color="auto" w:fill="auto"/>
          </w:tcPr>
          <w:p w14:paraId="144E95B6" w14:textId="67939BB0" w:rsidR="00232C2A" w:rsidRPr="00AA3AF9" w:rsidRDefault="00232C2A" w:rsidP="00232C2A">
            <w:pPr>
              <w:jc w:val="center"/>
              <w:rPr>
                <w:sz w:val="22"/>
                <w:szCs w:val="22"/>
              </w:rPr>
            </w:pPr>
            <w:r w:rsidRPr="00AA3AF9">
              <w:rPr>
                <w:sz w:val="22"/>
                <w:szCs w:val="22"/>
              </w:rPr>
              <w:t>Парк культуры и отдыха</w:t>
            </w:r>
          </w:p>
        </w:tc>
        <w:tc>
          <w:tcPr>
            <w:tcW w:w="402" w:type="pct"/>
            <w:shd w:val="clear" w:color="auto" w:fill="auto"/>
          </w:tcPr>
          <w:p w14:paraId="25D21400" w14:textId="24C896A4" w:rsidR="00232C2A" w:rsidRPr="00AA3AF9" w:rsidRDefault="00232C2A" w:rsidP="00232C2A">
            <w:pPr>
              <w:jc w:val="center"/>
              <w:rPr>
                <w:sz w:val="22"/>
                <w:szCs w:val="22"/>
              </w:rPr>
            </w:pPr>
            <w:r w:rsidRPr="00AA3AF9">
              <w:rPr>
                <w:sz w:val="22"/>
                <w:szCs w:val="22"/>
              </w:rPr>
              <w:t>Развитие общественных пространств</w:t>
            </w:r>
          </w:p>
        </w:tc>
        <w:tc>
          <w:tcPr>
            <w:tcW w:w="499" w:type="pct"/>
            <w:shd w:val="clear" w:color="auto" w:fill="auto"/>
          </w:tcPr>
          <w:p w14:paraId="07561646" w14:textId="7AF23F5C" w:rsidR="00232C2A" w:rsidRPr="00AA3AF9" w:rsidRDefault="00AA3AF9" w:rsidP="00232C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AF9">
              <w:rPr>
                <w:sz w:val="22"/>
                <w:szCs w:val="22"/>
              </w:rPr>
              <w:t>Парк культуры и отдыха</w:t>
            </w:r>
          </w:p>
        </w:tc>
        <w:tc>
          <w:tcPr>
            <w:tcW w:w="404" w:type="pct"/>
            <w:shd w:val="clear" w:color="auto" w:fill="auto"/>
          </w:tcPr>
          <w:p w14:paraId="0CA13FD8" w14:textId="07E6708F" w:rsidR="007F5DF5" w:rsidRPr="00AA3AF9" w:rsidRDefault="007F5DF5" w:rsidP="00232C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AF9">
              <w:rPr>
                <w:sz w:val="22"/>
                <w:szCs w:val="22"/>
              </w:rPr>
              <w:t>площадь 0,3 га</w:t>
            </w:r>
          </w:p>
        </w:tc>
        <w:tc>
          <w:tcPr>
            <w:tcW w:w="403" w:type="pct"/>
            <w:shd w:val="clear" w:color="auto" w:fill="auto"/>
          </w:tcPr>
          <w:p w14:paraId="211AEEBA" w14:textId="038C0C22" w:rsidR="00232C2A" w:rsidRPr="00AA3AF9" w:rsidRDefault="00232C2A" w:rsidP="00232C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AF9">
              <w:rPr>
                <w:sz w:val="22"/>
                <w:szCs w:val="22"/>
              </w:rPr>
              <w:t xml:space="preserve">п. </w:t>
            </w:r>
            <w:proofErr w:type="spellStart"/>
            <w:r w:rsidRPr="00AA3AF9">
              <w:rPr>
                <w:sz w:val="22"/>
                <w:szCs w:val="22"/>
              </w:rPr>
              <w:t>Моревка</w:t>
            </w:r>
            <w:proofErr w:type="spellEnd"/>
          </w:p>
        </w:tc>
        <w:tc>
          <w:tcPr>
            <w:tcW w:w="466" w:type="pct"/>
            <w:shd w:val="clear" w:color="auto" w:fill="auto"/>
          </w:tcPr>
          <w:p w14:paraId="21452452" w14:textId="45AFAD6D" w:rsidR="00232C2A" w:rsidRPr="00AA3AF9" w:rsidRDefault="00232C2A" w:rsidP="00232C2A">
            <w:pPr>
              <w:jc w:val="center"/>
              <w:rPr>
                <w:sz w:val="22"/>
                <w:szCs w:val="22"/>
              </w:rPr>
            </w:pPr>
            <w:r w:rsidRPr="00AA3AF9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81" w:type="pct"/>
            <w:shd w:val="clear" w:color="auto" w:fill="auto"/>
          </w:tcPr>
          <w:p w14:paraId="748F33F4" w14:textId="406D4195" w:rsidR="00232C2A" w:rsidRPr="00AA3AF9" w:rsidRDefault="00232C2A" w:rsidP="00232C2A">
            <w:pPr>
              <w:jc w:val="center"/>
              <w:rPr>
                <w:sz w:val="22"/>
                <w:szCs w:val="22"/>
              </w:rPr>
            </w:pPr>
            <w:r w:rsidRPr="00AA3AF9">
              <w:rPr>
                <w:sz w:val="22"/>
                <w:szCs w:val="22"/>
              </w:rPr>
              <w:t>Зона рекреационного назначения</w:t>
            </w:r>
          </w:p>
        </w:tc>
        <w:tc>
          <w:tcPr>
            <w:tcW w:w="539" w:type="pct"/>
            <w:shd w:val="clear" w:color="auto" w:fill="auto"/>
          </w:tcPr>
          <w:p w14:paraId="34C91380" w14:textId="47EBF041" w:rsidR="00232C2A" w:rsidRPr="00AA3AF9" w:rsidRDefault="00232C2A" w:rsidP="00232C2A">
            <w:pPr>
              <w:jc w:val="center"/>
              <w:rPr>
                <w:sz w:val="22"/>
                <w:szCs w:val="22"/>
              </w:rPr>
            </w:pPr>
            <w:r w:rsidRPr="00AA3AF9">
              <w:rPr>
                <w:sz w:val="22"/>
                <w:szCs w:val="22"/>
              </w:rPr>
              <w:t>Не устанавливается</w:t>
            </w:r>
          </w:p>
        </w:tc>
        <w:tc>
          <w:tcPr>
            <w:tcW w:w="328" w:type="pct"/>
          </w:tcPr>
          <w:p w14:paraId="1130C0C6" w14:textId="384E3238" w:rsidR="00232C2A" w:rsidRPr="00AA3AF9" w:rsidRDefault="00232C2A" w:rsidP="00232C2A">
            <w:pPr>
              <w:jc w:val="center"/>
              <w:rPr>
                <w:sz w:val="22"/>
                <w:szCs w:val="22"/>
              </w:rPr>
            </w:pPr>
            <w:r w:rsidRPr="00AA3AF9">
              <w:rPr>
                <w:sz w:val="22"/>
                <w:szCs w:val="22"/>
              </w:rPr>
              <w:t>М</w:t>
            </w:r>
          </w:p>
        </w:tc>
      </w:tr>
      <w:tr w:rsidR="00232C2A" w:rsidRPr="00D65A41" w14:paraId="6098A604" w14:textId="56FBE198" w:rsidTr="007950BD">
        <w:trPr>
          <w:cantSplit/>
          <w:jc w:val="center"/>
        </w:trPr>
        <w:tc>
          <w:tcPr>
            <w:tcW w:w="332" w:type="pct"/>
            <w:shd w:val="clear" w:color="auto" w:fill="auto"/>
          </w:tcPr>
          <w:p w14:paraId="5A695D62" w14:textId="1C3DD109" w:rsidR="00232C2A" w:rsidRPr="00D65A41" w:rsidRDefault="00232C2A" w:rsidP="00232C2A">
            <w:pPr>
              <w:pStyle w:val="afff1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19.1</w:t>
            </w:r>
          </w:p>
        </w:tc>
        <w:tc>
          <w:tcPr>
            <w:tcW w:w="383" w:type="pct"/>
            <w:shd w:val="clear" w:color="auto" w:fill="auto"/>
          </w:tcPr>
          <w:p w14:paraId="173064F3" w14:textId="3B899801" w:rsidR="00232C2A" w:rsidRPr="001D7B47" w:rsidRDefault="009279D6" w:rsidP="00232C2A">
            <w:pPr>
              <w:jc w:val="center"/>
              <w:rPr>
                <w:sz w:val="22"/>
                <w:szCs w:val="22"/>
              </w:rPr>
            </w:pPr>
            <w:r w:rsidRPr="009279D6">
              <w:rPr>
                <w:sz w:val="22"/>
                <w:szCs w:val="22"/>
              </w:rPr>
              <w:t>602041101</w:t>
            </w:r>
          </w:p>
        </w:tc>
        <w:tc>
          <w:tcPr>
            <w:tcW w:w="563" w:type="pct"/>
            <w:shd w:val="clear" w:color="auto" w:fill="auto"/>
          </w:tcPr>
          <w:p w14:paraId="369D8AC8" w14:textId="626580FE" w:rsidR="00232C2A" w:rsidRPr="001D7B47" w:rsidRDefault="009279D6" w:rsidP="00232C2A">
            <w:pPr>
              <w:jc w:val="center"/>
              <w:rPr>
                <w:sz w:val="22"/>
                <w:szCs w:val="22"/>
              </w:rPr>
            </w:pPr>
            <w:r w:rsidRPr="009279D6">
              <w:rPr>
                <w:sz w:val="22"/>
                <w:szCs w:val="22"/>
              </w:rPr>
              <w:t>Водозабор</w:t>
            </w:r>
          </w:p>
        </w:tc>
        <w:tc>
          <w:tcPr>
            <w:tcW w:w="402" w:type="pct"/>
            <w:shd w:val="clear" w:color="auto" w:fill="auto"/>
          </w:tcPr>
          <w:p w14:paraId="54E1DF97" w14:textId="15EC983B" w:rsidR="00232C2A" w:rsidRPr="00D65A41" w:rsidRDefault="00232C2A" w:rsidP="00232C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водоснабжения</w:t>
            </w:r>
          </w:p>
        </w:tc>
        <w:tc>
          <w:tcPr>
            <w:tcW w:w="499" w:type="pct"/>
            <w:shd w:val="clear" w:color="auto" w:fill="auto"/>
          </w:tcPr>
          <w:p w14:paraId="784B81E3" w14:textId="728E6EEF" w:rsidR="00232C2A" w:rsidRDefault="00AA3AF9" w:rsidP="00232C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Водозабор в составе: арт. скважина, водонапорная башня, насосная станция</w:t>
            </w:r>
          </w:p>
        </w:tc>
        <w:tc>
          <w:tcPr>
            <w:tcW w:w="404" w:type="pct"/>
            <w:shd w:val="clear" w:color="auto" w:fill="auto"/>
          </w:tcPr>
          <w:p w14:paraId="03C2E019" w14:textId="02555E00" w:rsidR="00232C2A" w:rsidRPr="00D65A41" w:rsidRDefault="00AA3AF9" w:rsidP="00232C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реконструкция, увеличение добычи</w:t>
            </w:r>
          </w:p>
        </w:tc>
        <w:tc>
          <w:tcPr>
            <w:tcW w:w="403" w:type="pct"/>
            <w:shd w:val="clear" w:color="auto" w:fill="auto"/>
          </w:tcPr>
          <w:p w14:paraId="0CD8C9B8" w14:textId="77777777" w:rsidR="00232C2A" w:rsidRDefault="00232C2A" w:rsidP="00232C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 xml:space="preserve">п. </w:t>
            </w:r>
            <w:proofErr w:type="spellStart"/>
            <w:r>
              <w:rPr>
                <w:sz w:val="22"/>
                <w:szCs w:val="22"/>
              </w:rPr>
              <w:t>Моревка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661BD1A8" w14:textId="20B9A417" w:rsidR="00232C2A" w:rsidRDefault="00232C2A" w:rsidP="00232C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Мирный</w:t>
            </w:r>
          </w:p>
        </w:tc>
        <w:tc>
          <w:tcPr>
            <w:tcW w:w="466" w:type="pct"/>
            <w:shd w:val="clear" w:color="auto" w:fill="auto"/>
          </w:tcPr>
          <w:p w14:paraId="54470B2C" w14:textId="2CB81325" w:rsidR="00232C2A" w:rsidRPr="00D65A41" w:rsidRDefault="00232C2A" w:rsidP="00232C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Планируемый к реконструкции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4847B77" w14:textId="1CA5233D" w:rsidR="00232C2A" w:rsidRDefault="00232C2A" w:rsidP="00232C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539" w:type="pct"/>
            <w:shd w:val="clear" w:color="auto" w:fill="auto"/>
          </w:tcPr>
          <w:p w14:paraId="29814DF6" w14:textId="61BFF248" w:rsidR="00232C2A" w:rsidRPr="00D65A41" w:rsidRDefault="00232C2A" w:rsidP="00232C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пояса ЗСО согласно утв. проектов </w:t>
            </w:r>
          </w:p>
        </w:tc>
        <w:tc>
          <w:tcPr>
            <w:tcW w:w="328" w:type="pct"/>
          </w:tcPr>
          <w:p w14:paraId="180A5FEF" w14:textId="56CA6AB2" w:rsidR="00232C2A" w:rsidRDefault="00232C2A" w:rsidP="00232C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AA3AF9" w:rsidRPr="00D65A41" w14:paraId="763A91A1" w14:textId="610F1F5A" w:rsidTr="007950BD">
        <w:trPr>
          <w:cantSplit/>
          <w:jc w:val="center"/>
        </w:trPr>
        <w:tc>
          <w:tcPr>
            <w:tcW w:w="332" w:type="pct"/>
            <w:shd w:val="clear" w:color="auto" w:fill="auto"/>
          </w:tcPr>
          <w:p w14:paraId="092443FE" w14:textId="7CBDD8CA" w:rsidR="00AA3AF9" w:rsidRDefault="00AA3AF9" w:rsidP="00AA3AF9">
            <w:pPr>
              <w:pStyle w:val="afff1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20.1</w:t>
            </w:r>
          </w:p>
        </w:tc>
        <w:tc>
          <w:tcPr>
            <w:tcW w:w="383" w:type="pct"/>
            <w:shd w:val="clear" w:color="auto" w:fill="auto"/>
          </w:tcPr>
          <w:p w14:paraId="4F51296F" w14:textId="54A6DA31" w:rsidR="00AA3AF9" w:rsidRPr="00F16AF3" w:rsidRDefault="00AA3AF9" w:rsidP="00AA3AF9">
            <w:pPr>
              <w:jc w:val="center"/>
              <w:rPr>
                <w:sz w:val="22"/>
                <w:szCs w:val="22"/>
              </w:rPr>
            </w:pPr>
            <w:r w:rsidRPr="00F16AF3">
              <w:rPr>
                <w:sz w:val="22"/>
                <w:szCs w:val="22"/>
              </w:rPr>
              <w:t>602041301</w:t>
            </w:r>
          </w:p>
        </w:tc>
        <w:tc>
          <w:tcPr>
            <w:tcW w:w="563" w:type="pct"/>
            <w:shd w:val="clear" w:color="auto" w:fill="auto"/>
          </w:tcPr>
          <w:p w14:paraId="77AF7012" w14:textId="47566A71" w:rsidR="00AA3AF9" w:rsidRPr="00F16AF3" w:rsidRDefault="00AA3AF9" w:rsidP="00AA3AF9">
            <w:pPr>
              <w:jc w:val="center"/>
              <w:rPr>
                <w:sz w:val="22"/>
                <w:szCs w:val="22"/>
              </w:rPr>
            </w:pPr>
            <w:r w:rsidRPr="00F16AF3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402" w:type="pct"/>
            <w:shd w:val="clear" w:color="auto" w:fill="auto"/>
          </w:tcPr>
          <w:p w14:paraId="206B6032" w14:textId="36D8E98F" w:rsidR="00AA3AF9" w:rsidRDefault="00AA3AF9" w:rsidP="00AA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водоотведения</w:t>
            </w:r>
          </w:p>
        </w:tc>
        <w:tc>
          <w:tcPr>
            <w:tcW w:w="499" w:type="pct"/>
            <w:shd w:val="clear" w:color="auto" w:fill="auto"/>
          </w:tcPr>
          <w:p w14:paraId="5256292B" w14:textId="436F6480" w:rsidR="00AA3AF9" w:rsidRDefault="00AA3AF9" w:rsidP="00AA3A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16AF3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404" w:type="pct"/>
            <w:shd w:val="clear" w:color="auto" w:fill="auto"/>
          </w:tcPr>
          <w:p w14:paraId="4E7629A4" w14:textId="6E2120CA" w:rsidR="00AA3AF9" w:rsidRPr="00AA3AF9" w:rsidRDefault="00AA3AF9" w:rsidP="00AA3A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 м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403" w:type="pct"/>
            <w:shd w:val="clear" w:color="auto" w:fill="auto"/>
          </w:tcPr>
          <w:p w14:paraId="26285C4F" w14:textId="53401101" w:rsidR="00AA3AF9" w:rsidRPr="00D65A41" w:rsidRDefault="00AA3AF9" w:rsidP="00AA3A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севернее п. </w:t>
            </w:r>
            <w:proofErr w:type="spellStart"/>
            <w:r>
              <w:rPr>
                <w:sz w:val="22"/>
                <w:szCs w:val="22"/>
              </w:rPr>
              <w:t>Моревка</w:t>
            </w:r>
            <w:proofErr w:type="spellEnd"/>
          </w:p>
        </w:tc>
        <w:tc>
          <w:tcPr>
            <w:tcW w:w="466" w:type="pct"/>
            <w:shd w:val="clear" w:color="auto" w:fill="auto"/>
          </w:tcPr>
          <w:p w14:paraId="756A1378" w14:textId="6C46DD93" w:rsidR="00AA3AF9" w:rsidRDefault="00AA3AF9" w:rsidP="00AA3AF9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179DB75" w14:textId="75AF3028" w:rsidR="00AA3AF9" w:rsidRDefault="00AA3AF9" w:rsidP="00AA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39" w:type="pct"/>
            <w:shd w:val="clear" w:color="auto" w:fill="auto"/>
          </w:tcPr>
          <w:p w14:paraId="3AE4CA88" w14:textId="21183029" w:rsidR="00AA3AF9" w:rsidRDefault="00AA3AF9" w:rsidP="00AA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СЗЗ согласно проекту</w:t>
            </w:r>
          </w:p>
        </w:tc>
        <w:tc>
          <w:tcPr>
            <w:tcW w:w="328" w:type="pct"/>
          </w:tcPr>
          <w:p w14:paraId="1C329D22" w14:textId="2E6C05CF" w:rsidR="00AA3AF9" w:rsidRDefault="00AA3AF9" w:rsidP="00AA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AA3AF9" w:rsidRPr="00D65A41" w14:paraId="21B46680" w14:textId="5CC2E83B" w:rsidTr="007950BD">
        <w:trPr>
          <w:cantSplit/>
          <w:jc w:val="center"/>
        </w:trPr>
        <w:tc>
          <w:tcPr>
            <w:tcW w:w="332" w:type="pct"/>
            <w:shd w:val="clear" w:color="auto" w:fill="auto"/>
          </w:tcPr>
          <w:p w14:paraId="5E018A84" w14:textId="3F79ACD7" w:rsidR="00AA3AF9" w:rsidRDefault="00AA3AF9" w:rsidP="00AA3AF9">
            <w:pPr>
              <w:pStyle w:val="afff1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20.2</w:t>
            </w:r>
          </w:p>
        </w:tc>
        <w:tc>
          <w:tcPr>
            <w:tcW w:w="383" w:type="pct"/>
            <w:shd w:val="clear" w:color="auto" w:fill="auto"/>
          </w:tcPr>
          <w:p w14:paraId="7C2BC1D7" w14:textId="04809229" w:rsidR="00AA3AF9" w:rsidRPr="00F16AF3" w:rsidRDefault="00AA3AF9" w:rsidP="00AA3AF9">
            <w:pPr>
              <w:jc w:val="center"/>
              <w:rPr>
                <w:sz w:val="22"/>
                <w:szCs w:val="22"/>
              </w:rPr>
            </w:pPr>
            <w:r w:rsidRPr="00074634">
              <w:rPr>
                <w:sz w:val="22"/>
                <w:szCs w:val="22"/>
              </w:rPr>
              <w:t>602041303</w:t>
            </w:r>
          </w:p>
        </w:tc>
        <w:tc>
          <w:tcPr>
            <w:tcW w:w="563" w:type="pct"/>
            <w:shd w:val="clear" w:color="auto" w:fill="auto"/>
          </w:tcPr>
          <w:p w14:paraId="35B857C8" w14:textId="0A5F8834" w:rsidR="00AA3AF9" w:rsidRPr="00F16AF3" w:rsidRDefault="00AA3AF9" w:rsidP="00AA3AF9">
            <w:pPr>
              <w:jc w:val="center"/>
              <w:rPr>
                <w:sz w:val="22"/>
                <w:szCs w:val="22"/>
              </w:rPr>
            </w:pPr>
            <w:r w:rsidRPr="00074634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402" w:type="pct"/>
            <w:shd w:val="clear" w:color="auto" w:fill="auto"/>
          </w:tcPr>
          <w:p w14:paraId="7C0C651A" w14:textId="7C4E0832" w:rsidR="00AA3AF9" w:rsidRDefault="00AA3AF9" w:rsidP="00AA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водоотведения</w:t>
            </w:r>
          </w:p>
        </w:tc>
        <w:tc>
          <w:tcPr>
            <w:tcW w:w="499" w:type="pct"/>
            <w:shd w:val="clear" w:color="auto" w:fill="auto"/>
          </w:tcPr>
          <w:p w14:paraId="028F814C" w14:textId="40EA163F" w:rsidR="00AA3AF9" w:rsidRDefault="00AA3AF9" w:rsidP="00AA3A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74634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404" w:type="pct"/>
            <w:shd w:val="clear" w:color="auto" w:fill="auto"/>
          </w:tcPr>
          <w:p w14:paraId="565FF4FC" w14:textId="3FEB9FAB" w:rsidR="00AA3AF9" w:rsidRDefault="00AA3AF9" w:rsidP="00AA3A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AF9">
              <w:rPr>
                <w:sz w:val="22"/>
                <w:szCs w:val="22"/>
              </w:rPr>
              <w:t>Общая р</w:t>
            </w:r>
            <w:r>
              <w:rPr>
                <w:sz w:val="22"/>
                <w:szCs w:val="22"/>
              </w:rPr>
              <w:t>ек</w:t>
            </w:r>
            <w:r w:rsidRPr="00AA3AF9">
              <w:rPr>
                <w:sz w:val="22"/>
                <w:szCs w:val="22"/>
              </w:rPr>
              <w:t xml:space="preserve">онструкция, увеличение </w:t>
            </w:r>
            <w:r>
              <w:rPr>
                <w:sz w:val="22"/>
                <w:szCs w:val="22"/>
              </w:rPr>
              <w:t>мощности</w:t>
            </w:r>
          </w:p>
        </w:tc>
        <w:tc>
          <w:tcPr>
            <w:tcW w:w="403" w:type="pct"/>
            <w:shd w:val="clear" w:color="auto" w:fill="auto"/>
          </w:tcPr>
          <w:p w14:paraId="3A46401D" w14:textId="6F3CDB5D" w:rsidR="00AA3AF9" w:rsidRPr="00D65A41" w:rsidRDefault="00AA3AF9" w:rsidP="00AA3A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 xml:space="preserve">п. </w:t>
            </w:r>
            <w:proofErr w:type="spellStart"/>
            <w:r>
              <w:rPr>
                <w:sz w:val="22"/>
                <w:szCs w:val="22"/>
              </w:rPr>
              <w:t>Моревка</w:t>
            </w:r>
            <w:proofErr w:type="spellEnd"/>
          </w:p>
        </w:tc>
        <w:tc>
          <w:tcPr>
            <w:tcW w:w="466" w:type="pct"/>
            <w:shd w:val="clear" w:color="auto" w:fill="auto"/>
          </w:tcPr>
          <w:p w14:paraId="34167DD7" w14:textId="5EAEFBC4" w:rsidR="00AA3AF9" w:rsidRDefault="00AA3AF9" w:rsidP="00AA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Планируемый к реконструкции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DE66AC2" w14:textId="6AF9BB43" w:rsidR="00AA3AF9" w:rsidRDefault="00AA3AF9" w:rsidP="00AA3AF9">
            <w:pPr>
              <w:jc w:val="center"/>
              <w:rPr>
                <w:sz w:val="22"/>
                <w:szCs w:val="22"/>
              </w:rPr>
            </w:pPr>
            <w:r w:rsidRPr="00074634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539" w:type="pct"/>
            <w:shd w:val="clear" w:color="auto" w:fill="auto"/>
          </w:tcPr>
          <w:p w14:paraId="6B9A8385" w14:textId="5814127C" w:rsidR="00AA3AF9" w:rsidRDefault="00AA3AF9" w:rsidP="00AA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СЗЗ 15 м</w:t>
            </w:r>
          </w:p>
        </w:tc>
        <w:tc>
          <w:tcPr>
            <w:tcW w:w="328" w:type="pct"/>
          </w:tcPr>
          <w:p w14:paraId="3C541931" w14:textId="01279332" w:rsidR="00AA3AF9" w:rsidRDefault="00AA3AF9" w:rsidP="00AA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232C2A" w:rsidRPr="00D65A41" w14:paraId="58B0599F" w14:textId="01574D03" w:rsidTr="007950BD">
        <w:trPr>
          <w:cantSplit/>
          <w:jc w:val="center"/>
        </w:trPr>
        <w:tc>
          <w:tcPr>
            <w:tcW w:w="332" w:type="pct"/>
            <w:shd w:val="clear" w:color="auto" w:fill="auto"/>
          </w:tcPr>
          <w:p w14:paraId="6C27D7A6" w14:textId="2E34FFB4" w:rsidR="00232C2A" w:rsidRPr="00D65A41" w:rsidRDefault="00232C2A" w:rsidP="00232C2A">
            <w:pPr>
              <w:pStyle w:val="afff1"/>
              <w:ind w:left="-45"/>
              <w:jc w:val="center"/>
              <w:rPr>
                <w:b/>
                <w:sz w:val="22"/>
                <w:szCs w:val="22"/>
              </w:rPr>
            </w:pPr>
            <w:r w:rsidRPr="00D65A41">
              <w:rPr>
                <w:b/>
                <w:sz w:val="22"/>
                <w:szCs w:val="22"/>
              </w:rPr>
              <w:t>23.1</w:t>
            </w:r>
          </w:p>
        </w:tc>
        <w:tc>
          <w:tcPr>
            <w:tcW w:w="383" w:type="pct"/>
            <w:shd w:val="clear" w:color="auto" w:fill="auto"/>
          </w:tcPr>
          <w:p w14:paraId="4F88D9CA" w14:textId="2C0637A8" w:rsidR="00232C2A" w:rsidRPr="00D65A41" w:rsidRDefault="00232C2A" w:rsidP="00232C2A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602050301</w:t>
            </w:r>
          </w:p>
        </w:tc>
        <w:tc>
          <w:tcPr>
            <w:tcW w:w="563" w:type="pct"/>
            <w:shd w:val="clear" w:color="auto" w:fill="auto"/>
          </w:tcPr>
          <w:p w14:paraId="5017F62B" w14:textId="77112D33" w:rsidR="00232C2A" w:rsidRPr="00D65A41" w:rsidRDefault="00232C2A" w:rsidP="00232C2A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 xml:space="preserve">Кладбище </w:t>
            </w:r>
          </w:p>
        </w:tc>
        <w:tc>
          <w:tcPr>
            <w:tcW w:w="402" w:type="pct"/>
            <w:shd w:val="clear" w:color="auto" w:fill="auto"/>
          </w:tcPr>
          <w:p w14:paraId="424BBD04" w14:textId="2DD362A6" w:rsidR="00232C2A" w:rsidRPr="00D65A41" w:rsidRDefault="00232C2A" w:rsidP="00232C2A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Объект захоронения</w:t>
            </w:r>
          </w:p>
        </w:tc>
        <w:tc>
          <w:tcPr>
            <w:tcW w:w="499" w:type="pct"/>
            <w:shd w:val="clear" w:color="auto" w:fill="auto"/>
          </w:tcPr>
          <w:p w14:paraId="6E9F23C8" w14:textId="2D88B8DC" w:rsidR="00232C2A" w:rsidRPr="00D65A41" w:rsidRDefault="00232C2A" w:rsidP="00232C2A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Кладбище</w:t>
            </w:r>
          </w:p>
        </w:tc>
        <w:tc>
          <w:tcPr>
            <w:tcW w:w="404" w:type="pct"/>
            <w:shd w:val="clear" w:color="auto" w:fill="auto"/>
          </w:tcPr>
          <w:p w14:paraId="6A2CADFC" w14:textId="6E45FA67" w:rsidR="00232C2A" w:rsidRPr="00D65A41" w:rsidRDefault="007F5DF5" w:rsidP="00232C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232C2A" w:rsidRPr="00D65A41">
              <w:rPr>
                <w:sz w:val="22"/>
                <w:szCs w:val="22"/>
              </w:rPr>
              <w:t xml:space="preserve">лощадь </w:t>
            </w:r>
            <w:r w:rsidR="00232C2A">
              <w:rPr>
                <w:sz w:val="22"/>
                <w:szCs w:val="22"/>
              </w:rPr>
              <w:t>2</w:t>
            </w:r>
            <w:r w:rsidR="00232C2A" w:rsidRPr="00D65A41">
              <w:rPr>
                <w:sz w:val="22"/>
                <w:szCs w:val="22"/>
              </w:rPr>
              <w:t>.</w:t>
            </w:r>
            <w:r w:rsidR="00232C2A">
              <w:rPr>
                <w:sz w:val="22"/>
                <w:szCs w:val="22"/>
              </w:rPr>
              <w:t>0</w:t>
            </w:r>
            <w:r w:rsidR="00232C2A" w:rsidRPr="00D65A41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403" w:type="pct"/>
            <w:shd w:val="clear" w:color="auto" w:fill="auto"/>
          </w:tcPr>
          <w:p w14:paraId="4F1B7FFA" w14:textId="28E92F62" w:rsidR="00232C2A" w:rsidRPr="00D65A41" w:rsidRDefault="00232C2A" w:rsidP="00232C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 пос. Мирный и пос. </w:t>
            </w:r>
            <w:proofErr w:type="spellStart"/>
            <w:r>
              <w:rPr>
                <w:sz w:val="22"/>
                <w:szCs w:val="22"/>
              </w:rPr>
              <w:t>Моревка</w:t>
            </w:r>
            <w:proofErr w:type="spellEnd"/>
          </w:p>
        </w:tc>
        <w:tc>
          <w:tcPr>
            <w:tcW w:w="466" w:type="pct"/>
            <w:shd w:val="clear" w:color="auto" w:fill="auto"/>
          </w:tcPr>
          <w:p w14:paraId="6D097515" w14:textId="6BDD2A6E" w:rsidR="00232C2A" w:rsidRPr="00D65A41" w:rsidRDefault="00232C2A" w:rsidP="00232C2A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81" w:type="pct"/>
            <w:shd w:val="clear" w:color="auto" w:fill="auto"/>
          </w:tcPr>
          <w:p w14:paraId="1EDD899D" w14:textId="6C35C59E" w:rsidR="00232C2A" w:rsidRPr="00D65A41" w:rsidRDefault="00232C2A" w:rsidP="00232C2A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Зона кладбищ</w:t>
            </w:r>
          </w:p>
        </w:tc>
        <w:tc>
          <w:tcPr>
            <w:tcW w:w="539" w:type="pct"/>
            <w:shd w:val="clear" w:color="auto" w:fill="auto"/>
          </w:tcPr>
          <w:p w14:paraId="33F4FD90" w14:textId="183B8044" w:rsidR="00232C2A" w:rsidRPr="00D65A41" w:rsidRDefault="00232C2A" w:rsidP="00232C2A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СЗЗ 50 м</w:t>
            </w:r>
          </w:p>
        </w:tc>
        <w:tc>
          <w:tcPr>
            <w:tcW w:w="328" w:type="pct"/>
          </w:tcPr>
          <w:p w14:paraId="0D322843" w14:textId="66469318" w:rsidR="00232C2A" w:rsidRPr="00D65A41" w:rsidRDefault="00232C2A" w:rsidP="00232C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</w:tbl>
    <w:p w14:paraId="707EBD8E" w14:textId="77777777" w:rsidR="007950BD" w:rsidRDefault="007950BD" w:rsidP="007950BD">
      <w:pPr>
        <w:rPr>
          <w:lang w:eastAsia="ar-SA" w:bidi="en-US"/>
        </w:rPr>
      </w:pPr>
      <w:r>
        <w:rPr>
          <w:lang w:eastAsia="ar-SA" w:bidi="en-US"/>
        </w:rPr>
        <w:t>*Примечание:</w:t>
      </w:r>
    </w:p>
    <w:p w14:paraId="29FAD2B0" w14:textId="6219FF0A" w:rsidR="00232C2A" w:rsidRDefault="007950BD" w:rsidP="00232C2A">
      <w:pPr>
        <w:rPr>
          <w:lang w:eastAsia="ar-SA" w:bidi="en-US"/>
        </w:rPr>
        <w:sectPr w:rsidR="00232C2A" w:rsidSect="00D65A41">
          <w:pgSz w:w="16838" w:h="11906" w:orient="landscape"/>
          <w:pgMar w:top="1134" w:right="851" w:bottom="851" w:left="1134" w:header="680" w:footer="680" w:gutter="0"/>
          <w:cols w:space="708"/>
          <w:docGrid w:linePitch="360"/>
        </w:sectPr>
      </w:pPr>
      <w:r>
        <w:rPr>
          <w:lang w:eastAsia="ar-SA" w:bidi="en-US"/>
        </w:rPr>
        <w:t>М - местного значени</w:t>
      </w:r>
      <w:r w:rsidR="00AA3AF9">
        <w:rPr>
          <w:lang w:eastAsia="ar-SA" w:bidi="en-US"/>
        </w:rPr>
        <w:t>я</w:t>
      </w:r>
    </w:p>
    <w:p w14:paraId="343CECBC" w14:textId="4D478A96" w:rsidR="00A11D24" w:rsidRDefault="00A44289" w:rsidP="00104935">
      <w:pPr>
        <w:pStyle w:val="1"/>
        <w:numPr>
          <w:ilvl w:val="0"/>
          <w:numId w:val="3"/>
        </w:numPr>
        <w:ind w:left="0" w:firstLine="0"/>
        <w:rPr>
          <w:rFonts w:eastAsia="Times New Roman" w:cs="Times New Roman"/>
          <w:lang w:eastAsia="ar-SA" w:bidi="en-US"/>
        </w:rPr>
      </w:pPr>
      <w:bookmarkStart w:id="10" w:name="_Toc135300596"/>
      <w:r>
        <w:rPr>
          <w:rFonts w:eastAsia="Times New Roman" w:cs="Times New Roman"/>
          <w:lang w:eastAsia="ar-SA" w:bidi="en-US"/>
        </w:rPr>
        <w:lastRenderedPageBreak/>
        <w:t>П</w:t>
      </w:r>
      <w:r w:rsidR="00A11D24" w:rsidRPr="0021691A">
        <w:rPr>
          <w:rFonts w:eastAsia="Times New Roman" w:cs="Times New Roman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0"/>
    </w:p>
    <w:p w14:paraId="10AB581A" w14:textId="77777777" w:rsidR="00A44289" w:rsidRPr="005255C0" w:rsidRDefault="00A44289" w:rsidP="00A44289">
      <w:pPr>
        <w:pStyle w:val="a0"/>
        <w:rPr>
          <w:lang w:val="ru-RU"/>
        </w:rPr>
      </w:pPr>
      <w:r w:rsidRPr="005255C0">
        <w:rPr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185F8982" w14:textId="00CA79DA" w:rsidR="00A44289" w:rsidRDefault="00A44289" w:rsidP="00A44289">
      <w:pPr>
        <w:pStyle w:val="a0"/>
        <w:rPr>
          <w:lang w:val="ru-RU"/>
        </w:rPr>
      </w:pPr>
      <w:r w:rsidRPr="00B57619">
        <w:rPr>
          <w:lang w:val="ru-RU"/>
        </w:rPr>
        <w:t xml:space="preserve">В настоящее время территория </w:t>
      </w:r>
      <w:proofErr w:type="spellStart"/>
      <w:r w:rsidR="001D7B47">
        <w:rPr>
          <w:lang w:val="ru-RU"/>
        </w:rPr>
        <w:t>Моревского</w:t>
      </w:r>
      <w:proofErr w:type="spellEnd"/>
      <w:r w:rsidR="00676CCD" w:rsidRPr="00676CCD">
        <w:rPr>
          <w:lang w:val="ru-RU"/>
        </w:rPr>
        <w:t xml:space="preserve"> сельского поселения</w:t>
      </w:r>
      <w:r w:rsidR="00676CCD" w:rsidRPr="00B57619">
        <w:rPr>
          <w:lang w:val="ru-RU"/>
        </w:rPr>
        <w:t xml:space="preserve"> </w:t>
      </w:r>
      <w:r w:rsidRPr="00B57619">
        <w:rPr>
          <w:lang w:val="ru-RU"/>
        </w:rPr>
        <w:t>по функциональном</w:t>
      </w:r>
      <w:r w:rsidR="006409F1">
        <w:rPr>
          <w:lang w:val="ru-RU"/>
        </w:rPr>
        <w:t>у использованию делится на зоны:</w:t>
      </w:r>
    </w:p>
    <w:p w14:paraId="2C82C04C" w14:textId="1C4B5B4E" w:rsidR="00CB483F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 xml:space="preserve">Зона застройки индивидуальными жилыми домами </w:t>
      </w:r>
      <w:r w:rsidRPr="009A65E3">
        <w:rPr>
          <w:szCs w:val="28"/>
        </w:rPr>
        <w:t xml:space="preserve">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11FA84DF" w14:textId="5CEF0DF7" w:rsidR="009E15C3" w:rsidRPr="009E15C3" w:rsidRDefault="009E15C3" w:rsidP="009E15C3">
      <w:pPr>
        <w:suppressAutoHyphens/>
        <w:ind w:firstLine="720"/>
        <w:rPr>
          <w:szCs w:val="28"/>
        </w:rPr>
      </w:pPr>
      <w:r w:rsidRPr="009E15C3">
        <w:rPr>
          <w:szCs w:val="28"/>
          <w:u w:val="single"/>
        </w:rPr>
        <w:t>Зона застройки малоэтажными жилыми домами (до 4 этажей, включая мансардный)</w:t>
      </w:r>
      <w:r>
        <w:rPr>
          <w:szCs w:val="28"/>
          <w:u w:val="single"/>
        </w:rPr>
        <w:t xml:space="preserve"> </w:t>
      </w:r>
      <w:r w:rsidRPr="009E15C3">
        <w:rPr>
          <w:szCs w:val="28"/>
        </w:rPr>
        <w:t>– предназначена для</w:t>
      </w:r>
      <w:r>
        <w:rPr>
          <w:szCs w:val="28"/>
        </w:rPr>
        <w:t xml:space="preserve"> р</w:t>
      </w:r>
      <w:r w:rsidRPr="009E15C3">
        <w:rPr>
          <w:szCs w:val="28"/>
        </w:rPr>
        <w:t>азмещение малоэтажных многоквартирных домов</w:t>
      </w:r>
      <w:r>
        <w:rPr>
          <w:szCs w:val="28"/>
        </w:rPr>
        <w:t>,</w:t>
      </w:r>
      <w:r w:rsidRPr="009E15C3">
        <w:rPr>
          <w:szCs w:val="28"/>
        </w:rPr>
        <w:t xml:space="preserve"> обустройств</w:t>
      </w:r>
      <w:r>
        <w:rPr>
          <w:szCs w:val="28"/>
        </w:rPr>
        <w:t>а</w:t>
      </w:r>
      <w:r w:rsidRPr="009E15C3">
        <w:rPr>
          <w:szCs w:val="28"/>
        </w:rPr>
        <w:t xml:space="preserve"> спортивных и детских площадок, площадок для отдыха</w:t>
      </w:r>
      <w:r>
        <w:rPr>
          <w:szCs w:val="28"/>
        </w:rPr>
        <w:t>,</w:t>
      </w:r>
      <w:r w:rsidRPr="009E15C3">
        <w:rPr>
          <w:szCs w:val="28"/>
        </w:rPr>
        <w:t xml:space="preserve"> размещени</w:t>
      </w:r>
      <w:r>
        <w:rPr>
          <w:szCs w:val="28"/>
        </w:rPr>
        <w:t>я</w:t>
      </w:r>
      <w:r w:rsidRPr="009E15C3">
        <w:rPr>
          <w:szCs w:val="28"/>
        </w:rPr>
        <w:t xml:space="preserve"> объектов обслуживания жилой застройки во встроенных, пристроенных и встроенно-пристроенных помещениях малоэтажного многоквартирного дома</w:t>
      </w:r>
      <w:r>
        <w:rPr>
          <w:szCs w:val="28"/>
        </w:rPr>
        <w:t>.</w:t>
      </w:r>
    </w:p>
    <w:p w14:paraId="4450DF1A" w14:textId="77777777" w:rsidR="00CB483F" w:rsidRPr="009A65E3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Многофункциональная общественно-деловая зона</w:t>
      </w:r>
      <w:r w:rsidRPr="009A65E3">
        <w:rPr>
          <w:szCs w:val="28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6D8BB65E" w14:textId="77777777" w:rsidR="00CB483F" w:rsidRPr="009A65E3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специализированной общественной застройки</w:t>
      </w:r>
      <w:r w:rsidRPr="009A65E3">
        <w:rPr>
          <w:szCs w:val="28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6099F184" w14:textId="77777777" w:rsidR="00CB483F" w:rsidRPr="009A65E3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инженерной инфраструктуры</w:t>
      </w:r>
      <w:r w:rsidRPr="009A65E3">
        <w:rPr>
          <w:szCs w:val="28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0CD330AB" w14:textId="77777777" w:rsidR="00CB483F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транспортной инфраструктуры</w:t>
      </w:r>
      <w:r w:rsidRPr="009A65E3">
        <w:rPr>
          <w:szCs w:val="28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1CFED030" w14:textId="0B1BF249" w:rsidR="00CB483F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Производственная зона</w:t>
      </w:r>
      <w:r w:rsidRPr="009A65E3">
        <w:rPr>
          <w:szCs w:val="28"/>
        </w:rPr>
        <w:t xml:space="preserve"> – предназначена для размещения промышленных объектов III – V класса опасности с соответствующими санитарно-защитными зонами таких объектов в соответствии с требованиями технических регламентов;</w:t>
      </w:r>
    </w:p>
    <w:p w14:paraId="00D95446" w14:textId="3034F4D0" w:rsidR="00CB483F" w:rsidRPr="00CB483F" w:rsidRDefault="00CB483F" w:rsidP="00A44289">
      <w:pPr>
        <w:pStyle w:val="a0"/>
        <w:rPr>
          <w:lang w:val="ru-RU"/>
        </w:rPr>
      </w:pPr>
      <w:r w:rsidRPr="00CB483F">
        <w:rPr>
          <w:u w:val="single"/>
          <w:lang w:val="ru-RU"/>
        </w:rPr>
        <w:t>Зона сельскохозяйственных угодий</w:t>
      </w:r>
      <w:r w:rsidRPr="00CB483F">
        <w:rPr>
          <w:szCs w:val="28"/>
          <w:lang w:val="ru-RU"/>
        </w:rPr>
        <w:t xml:space="preserve"> – </w:t>
      </w:r>
      <w:r w:rsidRPr="00CB483F">
        <w:rPr>
          <w:lang w:val="ru-RU"/>
        </w:rPr>
        <w:t>пашни, сенокосы, пастбища, залежи, земли, занятые многолетними насаждениями (садами, виноградниками и другими);</w:t>
      </w:r>
    </w:p>
    <w:p w14:paraId="7D2637BA" w14:textId="77777777" w:rsidR="00CB483F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 xml:space="preserve">Производственная зона сельскохозяйственных предприятий </w:t>
      </w:r>
      <w:r w:rsidRPr="009A65E3">
        <w:rPr>
          <w:szCs w:val="28"/>
        </w:rPr>
        <w:t xml:space="preserve">– территории, предназначенные для размещения сельскохозяйственных предприятий не выше III класса </w:t>
      </w:r>
      <w:r w:rsidRPr="009A65E3">
        <w:rPr>
          <w:szCs w:val="28"/>
        </w:rPr>
        <w:lastRenderedPageBreak/>
        <w:t>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зоны.</w:t>
      </w:r>
    </w:p>
    <w:p w14:paraId="54170557" w14:textId="78880015" w:rsidR="00CB483F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озелененных территорий общего пользования (лесопарки, парки, сады, скверы, бульвары, городские леса)</w:t>
      </w:r>
      <w:r w:rsidRPr="009A65E3">
        <w:rPr>
          <w:szCs w:val="28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застройки.</w:t>
      </w:r>
    </w:p>
    <w:p w14:paraId="6FC232A7" w14:textId="77777777" w:rsidR="00A56736" w:rsidRDefault="00A56736" w:rsidP="00CB483F">
      <w:pPr>
        <w:suppressAutoHyphens/>
        <w:ind w:firstLine="720"/>
        <w:rPr>
          <w:szCs w:val="28"/>
          <w:u w:val="single"/>
        </w:rPr>
      </w:pPr>
      <w:r w:rsidRPr="00A56736">
        <w:rPr>
          <w:szCs w:val="28"/>
          <w:u w:val="single"/>
        </w:rPr>
        <w:t>Зоны рекреационного назначения</w:t>
      </w:r>
      <w:r w:rsidRPr="00A56736">
        <w:rPr>
          <w:szCs w:val="28"/>
        </w:rPr>
        <w:t xml:space="preserve"> - территории, занятые городскими лесами, скверами, парками, городскими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спортом;</w:t>
      </w:r>
    </w:p>
    <w:p w14:paraId="40808308" w14:textId="77777777" w:rsidR="00CB483F" w:rsidRPr="009A65E3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кладбищ</w:t>
      </w:r>
      <w:r w:rsidRPr="009A65E3">
        <w:rPr>
          <w:szCs w:val="28"/>
        </w:rPr>
        <w:t xml:space="preserve"> – территория, занятая кладбищами;</w:t>
      </w:r>
    </w:p>
    <w:p w14:paraId="4584A0C3" w14:textId="77777777" w:rsidR="00CB483F" w:rsidRPr="009A65E3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озелененных территорий специального назначения</w:t>
      </w:r>
      <w:r w:rsidRPr="009A65E3">
        <w:rPr>
          <w:szCs w:val="28"/>
        </w:rPr>
        <w:t xml:space="preserve"> предназначена для сокращения неблагоприятного воздействия промышленности, транспорта и иных объектов на окружающую среду;</w:t>
      </w:r>
    </w:p>
    <w:p w14:paraId="1DF708B6" w14:textId="69E2D952" w:rsidR="00A44289" w:rsidRDefault="00A44289" w:rsidP="00A44289">
      <w:pPr>
        <w:suppressAutoHyphens/>
        <w:ind w:firstLine="720"/>
        <w:rPr>
          <w:szCs w:val="28"/>
        </w:rPr>
      </w:pPr>
      <w:r w:rsidRPr="00FD6B91">
        <w:rPr>
          <w:szCs w:val="28"/>
        </w:rPr>
        <w:t xml:space="preserve">Параметры функциональных зон с указанием </w:t>
      </w:r>
      <w:r>
        <w:rPr>
          <w:szCs w:val="28"/>
        </w:rPr>
        <w:t>п</w:t>
      </w:r>
      <w:r w:rsidRPr="00FD6B91">
        <w:rPr>
          <w:szCs w:val="28"/>
        </w:rPr>
        <w:t>ланируемых для размещения в этих зонах объектах федерального, регионального и местного значения</w:t>
      </w:r>
      <w:r w:rsidR="007378C7">
        <w:rPr>
          <w:szCs w:val="28"/>
        </w:rPr>
        <w:t xml:space="preserve"> (за исключением </w:t>
      </w:r>
      <w:r w:rsidR="007378C7" w:rsidRPr="00EC19A1">
        <w:rPr>
          <w:szCs w:val="28"/>
        </w:rPr>
        <w:t>линейных объектов)</w:t>
      </w:r>
      <w:r w:rsidRPr="00EC19A1">
        <w:rPr>
          <w:szCs w:val="28"/>
        </w:rPr>
        <w:t xml:space="preserve"> приведены в таблиц</w:t>
      </w:r>
      <w:r w:rsidR="00276E04">
        <w:rPr>
          <w:szCs w:val="28"/>
        </w:rPr>
        <w:t>е</w:t>
      </w:r>
      <w:r w:rsidRPr="00EC19A1">
        <w:rPr>
          <w:szCs w:val="28"/>
        </w:rPr>
        <w:t xml:space="preserve"> </w:t>
      </w:r>
      <w:r w:rsidR="000B0A46" w:rsidRPr="00EC19A1">
        <w:rPr>
          <w:szCs w:val="28"/>
        </w:rPr>
        <w:t>2.1</w:t>
      </w:r>
      <w:r w:rsidRPr="00EC19A1">
        <w:rPr>
          <w:szCs w:val="28"/>
        </w:rPr>
        <w:t>.</w:t>
      </w:r>
    </w:p>
    <w:p w14:paraId="655A6991" w14:textId="77777777" w:rsidR="00234E51" w:rsidRPr="00EC19A1" w:rsidRDefault="00234E51" w:rsidP="00A44289">
      <w:pPr>
        <w:suppressAutoHyphens/>
        <w:ind w:firstLine="720"/>
        <w:rPr>
          <w:szCs w:val="28"/>
        </w:rPr>
      </w:pPr>
    </w:p>
    <w:p w14:paraId="2F6F9656" w14:textId="366EBB22" w:rsidR="00552116" w:rsidRDefault="00552116" w:rsidP="00552116">
      <w:pPr>
        <w:suppressAutoHyphens/>
        <w:ind w:firstLine="720"/>
        <w:rPr>
          <w:b/>
          <w:bCs/>
        </w:rPr>
      </w:pPr>
      <w:r w:rsidRPr="00841233">
        <w:rPr>
          <w:b/>
          <w:bCs/>
        </w:rPr>
        <w:t>Без установления функциональных зон для линейных объектов</w:t>
      </w:r>
      <w:r w:rsidR="009C4574" w:rsidRPr="00841233">
        <w:rPr>
          <w:b/>
          <w:bCs/>
        </w:rPr>
        <w:t xml:space="preserve">, расположенных (планируемых) в административных границах </w:t>
      </w:r>
      <w:proofErr w:type="spellStart"/>
      <w:r w:rsidR="001D7B47">
        <w:rPr>
          <w:b/>
          <w:bCs/>
        </w:rPr>
        <w:t>Моревского</w:t>
      </w:r>
      <w:proofErr w:type="spellEnd"/>
      <w:r w:rsidR="009C4574" w:rsidRPr="00841233">
        <w:rPr>
          <w:b/>
          <w:bCs/>
        </w:rPr>
        <w:t xml:space="preserve"> </w:t>
      </w:r>
      <w:r w:rsidR="00841233">
        <w:rPr>
          <w:b/>
          <w:bCs/>
        </w:rPr>
        <w:t xml:space="preserve">сельского </w:t>
      </w:r>
      <w:r w:rsidR="00892F6C" w:rsidRPr="00841233">
        <w:rPr>
          <w:b/>
          <w:bCs/>
        </w:rPr>
        <w:t>поселения запланированы</w:t>
      </w:r>
      <w:r w:rsidR="00676CCD" w:rsidRPr="00841233">
        <w:rPr>
          <w:b/>
          <w:bCs/>
        </w:rPr>
        <w:t xml:space="preserve"> </w:t>
      </w:r>
      <w:r w:rsidR="009C4574" w:rsidRPr="00841233">
        <w:rPr>
          <w:b/>
          <w:bCs/>
        </w:rPr>
        <w:t>следующие мероприятия</w:t>
      </w:r>
      <w:r w:rsidRPr="00841233">
        <w:rPr>
          <w:b/>
          <w:bCs/>
        </w:rPr>
        <w:t>:</w:t>
      </w:r>
    </w:p>
    <w:p w14:paraId="510DE83C" w14:textId="77777777" w:rsidR="00B82874" w:rsidRPr="00841233" w:rsidRDefault="00B82874" w:rsidP="00552116">
      <w:pPr>
        <w:suppressAutoHyphens/>
        <w:ind w:firstLine="720"/>
        <w:rPr>
          <w:b/>
          <w:bCs/>
        </w:rPr>
      </w:pPr>
    </w:p>
    <w:p w14:paraId="70BF911E" w14:textId="1D931A52" w:rsidR="00B45B48" w:rsidRDefault="00B45B48" w:rsidP="00B45B48">
      <w:pPr>
        <w:pStyle w:val="a0"/>
        <w:numPr>
          <w:ilvl w:val="0"/>
          <w:numId w:val="9"/>
        </w:numPr>
        <w:rPr>
          <w:lang w:val="ru-RU"/>
        </w:rPr>
      </w:pPr>
      <w:r w:rsidRPr="00B45B48">
        <w:rPr>
          <w:lang w:val="ru-RU"/>
        </w:rPr>
        <w:t>Реконструкция</w:t>
      </w:r>
      <w:r>
        <w:rPr>
          <w:lang w:val="ru-RU"/>
        </w:rPr>
        <w:t xml:space="preserve"> </w:t>
      </w:r>
      <w:r>
        <w:rPr>
          <w:sz w:val="22"/>
          <w:szCs w:val="22"/>
          <w:lang w:val="ru-RU"/>
        </w:rPr>
        <w:t>а</w:t>
      </w:r>
      <w:r w:rsidRPr="00B45B48">
        <w:rPr>
          <w:sz w:val="22"/>
          <w:szCs w:val="22"/>
          <w:lang w:val="ru-RU"/>
        </w:rPr>
        <w:t>втомобил</w:t>
      </w:r>
      <w:r>
        <w:rPr>
          <w:sz w:val="22"/>
          <w:szCs w:val="22"/>
          <w:lang w:val="ru-RU"/>
        </w:rPr>
        <w:t xml:space="preserve">ьной </w:t>
      </w:r>
      <w:r w:rsidRPr="00B45B48">
        <w:rPr>
          <w:sz w:val="22"/>
          <w:szCs w:val="22"/>
          <w:lang w:val="ru-RU"/>
        </w:rPr>
        <w:t>дороги регионального значения</w:t>
      </w:r>
      <w:r>
        <w:rPr>
          <w:sz w:val="22"/>
          <w:szCs w:val="22"/>
          <w:lang w:val="ru-RU"/>
        </w:rPr>
        <w:t xml:space="preserve"> </w:t>
      </w:r>
      <w:r w:rsidR="007C7CDB" w:rsidRPr="007C7CDB">
        <w:rPr>
          <w:sz w:val="22"/>
          <w:szCs w:val="22"/>
          <w:lang w:val="ru-RU"/>
        </w:rPr>
        <w:t xml:space="preserve">Автодорога </w:t>
      </w:r>
      <w:r w:rsidR="00923E9E">
        <w:rPr>
          <w:sz w:val="22"/>
          <w:szCs w:val="22"/>
          <w:lang w:val="ru-RU"/>
        </w:rPr>
        <w:t xml:space="preserve">подъезд к пос. </w:t>
      </w:r>
      <w:r w:rsidR="00C10C9C">
        <w:rPr>
          <w:sz w:val="22"/>
          <w:szCs w:val="22"/>
          <w:lang w:val="ru-RU"/>
        </w:rPr>
        <w:t>Мирны</w:t>
      </w:r>
      <w:r w:rsidR="002E1560">
        <w:rPr>
          <w:sz w:val="22"/>
          <w:szCs w:val="22"/>
          <w:lang w:val="ru-RU"/>
        </w:rPr>
        <w:t>й</w:t>
      </w:r>
      <w:r>
        <w:rPr>
          <w:sz w:val="22"/>
          <w:szCs w:val="22"/>
          <w:lang w:val="ru-RU"/>
        </w:rPr>
        <w:t xml:space="preserve">, </w:t>
      </w:r>
      <w:r w:rsidRPr="00B45B48">
        <w:rPr>
          <w:lang w:val="ru-RU"/>
        </w:rPr>
        <w:t xml:space="preserve">протяженностью </w:t>
      </w:r>
      <w:r w:rsidR="00DB5385">
        <w:rPr>
          <w:lang w:val="ru-RU"/>
        </w:rPr>
        <w:t>3</w:t>
      </w:r>
      <w:r>
        <w:rPr>
          <w:lang w:val="ru-RU"/>
        </w:rPr>
        <w:t>,</w:t>
      </w:r>
      <w:r w:rsidR="00DB5385">
        <w:rPr>
          <w:lang w:val="ru-RU"/>
        </w:rPr>
        <w:t>8</w:t>
      </w:r>
      <w:r w:rsidRPr="007C7CDB">
        <w:rPr>
          <w:lang w:val="ru-RU"/>
        </w:rPr>
        <w:t xml:space="preserve"> км;</w:t>
      </w:r>
    </w:p>
    <w:p w14:paraId="2F656B12" w14:textId="77777777" w:rsidR="00B82874" w:rsidRPr="00B45B48" w:rsidRDefault="00B82874" w:rsidP="00B82874">
      <w:pPr>
        <w:pStyle w:val="a0"/>
        <w:ind w:left="720" w:firstLine="0"/>
        <w:rPr>
          <w:lang w:val="ru-RU"/>
        </w:rPr>
      </w:pPr>
    </w:p>
    <w:p w14:paraId="2E6FFC93" w14:textId="236E9E8E" w:rsidR="00B82874" w:rsidRPr="00B82874" w:rsidRDefault="00B45B48" w:rsidP="00B82874">
      <w:pPr>
        <w:pStyle w:val="a0"/>
        <w:numPr>
          <w:ilvl w:val="0"/>
          <w:numId w:val="9"/>
        </w:numPr>
        <w:rPr>
          <w:lang w:val="ru-RU"/>
        </w:rPr>
      </w:pPr>
      <w:r w:rsidRPr="00B45B48">
        <w:rPr>
          <w:lang w:val="ru-RU"/>
        </w:rPr>
        <w:t>Реконструкция</w:t>
      </w:r>
      <w:r>
        <w:rPr>
          <w:lang w:val="ru-RU"/>
        </w:rPr>
        <w:t xml:space="preserve"> </w:t>
      </w:r>
      <w:r>
        <w:rPr>
          <w:sz w:val="22"/>
          <w:szCs w:val="22"/>
          <w:lang w:val="ru-RU"/>
        </w:rPr>
        <w:t>а</w:t>
      </w:r>
      <w:r w:rsidRPr="00B45B48">
        <w:rPr>
          <w:sz w:val="22"/>
          <w:szCs w:val="22"/>
          <w:lang w:val="ru-RU"/>
        </w:rPr>
        <w:t>втомобил</w:t>
      </w:r>
      <w:r>
        <w:rPr>
          <w:sz w:val="22"/>
          <w:szCs w:val="22"/>
          <w:lang w:val="ru-RU"/>
        </w:rPr>
        <w:t xml:space="preserve">ьной </w:t>
      </w:r>
      <w:r w:rsidRPr="00B45B48">
        <w:rPr>
          <w:sz w:val="22"/>
          <w:szCs w:val="22"/>
          <w:lang w:val="ru-RU"/>
        </w:rPr>
        <w:t xml:space="preserve">дороги </w:t>
      </w:r>
      <w:r w:rsidR="009C4574">
        <w:rPr>
          <w:sz w:val="22"/>
          <w:szCs w:val="22"/>
          <w:lang w:val="ru-RU"/>
        </w:rPr>
        <w:t>межмуниципального</w:t>
      </w:r>
      <w:r w:rsidRPr="00B45B48">
        <w:rPr>
          <w:sz w:val="22"/>
          <w:szCs w:val="22"/>
          <w:lang w:val="ru-RU"/>
        </w:rPr>
        <w:t xml:space="preserve"> значения</w:t>
      </w:r>
      <w:r w:rsidR="009C4574">
        <w:rPr>
          <w:sz w:val="22"/>
          <w:szCs w:val="22"/>
          <w:lang w:val="ru-RU"/>
        </w:rPr>
        <w:t xml:space="preserve"> Автодорога</w:t>
      </w:r>
      <w:r>
        <w:rPr>
          <w:sz w:val="22"/>
          <w:szCs w:val="22"/>
          <w:lang w:val="ru-RU"/>
        </w:rPr>
        <w:t xml:space="preserve"> </w:t>
      </w:r>
      <w:r w:rsidR="00923E9E" w:rsidRPr="00923E9E">
        <w:rPr>
          <w:sz w:val="22"/>
          <w:szCs w:val="22"/>
          <w:lang w:val="ru-RU"/>
        </w:rPr>
        <w:t xml:space="preserve">г. Ейск - </w:t>
      </w:r>
      <w:proofErr w:type="spellStart"/>
      <w:r w:rsidR="00923E9E" w:rsidRPr="00923E9E">
        <w:rPr>
          <w:sz w:val="22"/>
          <w:szCs w:val="22"/>
          <w:lang w:val="ru-RU"/>
        </w:rPr>
        <w:t>ст-ца</w:t>
      </w:r>
      <w:proofErr w:type="spellEnd"/>
      <w:r w:rsidR="00923E9E" w:rsidRPr="00923E9E">
        <w:rPr>
          <w:sz w:val="22"/>
          <w:szCs w:val="22"/>
          <w:lang w:val="ru-RU"/>
        </w:rPr>
        <w:t xml:space="preserve"> Камышеватская</w:t>
      </w:r>
      <w:r>
        <w:rPr>
          <w:sz w:val="22"/>
          <w:szCs w:val="22"/>
          <w:lang w:val="ru-RU"/>
        </w:rPr>
        <w:t xml:space="preserve">, </w:t>
      </w:r>
      <w:r w:rsidRPr="00B45B48">
        <w:rPr>
          <w:lang w:val="ru-RU"/>
        </w:rPr>
        <w:t xml:space="preserve">протяженностью </w:t>
      </w:r>
      <w:r w:rsidR="00B53E8A">
        <w:rPr>
          <w:lang w:val="ru-RU"/>
        </w:rPr>
        <w:t>39</w:t>
      </w:r>
      <w:r w:rsidR="001B38FB">
        <w:rPr>
          <w:lang w:val="ru-RU"/>
        </w:rPr>
        <w:t>,</w:t>
      </w:r>
      <w:r w:rsidR="00B53E8A">
        <w:rPr>
          <w:lang w:val="ru-RU"/>
        </w:rPr>
        <w:t>2</w:t>
      </w:r>
      <w:r w:rsidRPr="009C4574">
        <w:rPr>
          <w:lang w:val="ru-RU"/>
        </w:rPr>
        <w:t xml:space="preserve"> км</w:t>
      </w:r>
      <w:r w:rsidR="00923E9E">
        <w:rPr>
          <w:lang w:val="ru-RU"/>
        </w:rPr>
        <w:t>;</w:t>
      </w:r>
    </w:p>
    <w:p w14:paraId="27F2F364" w14:textId="77777777" w:rsidR="00B82874" w:rsidRDefault="00B82874" w:rsidP="00B82874">
      <w:pPr>
        <w:pStyle w:val="a0"/>
        <w:ind w:left="720" w:firstLine="0"/>
        <w:rPr>
          <w:lang w:val="ru-RU"/>
        </w:rPr>
      </w:pPr>
    </w:p>
    <w:p w14:paraId="239107F2" w14:textId="00F47F51" w:rsidR="00D00D32" w:rsidRPr="007C7CDB" w:rsidRDefault="00D00D32" w:rsidP="007C7CDB">
      <w:pPr>
        <w:pStyle w:val="a0"/>
        <w:numPr>
          <w:ilvl w:val="0"/>
          <w:numId w:val="9"/>
        </w:numPr>
        <w:rPr>
          <w:lang w:val="ru-RU"/>
        </w:rPr>
      </w:pPr>
      <w:r>
        <w:rPr>
          <w:lang w:val="ru-RU"/>
        </w:rPr>
        <w:t xml:space="preserve">Размещение напорной канализации от п. </w:t>
      </w:r>
      <w:proofErr w:type="spellStart"/>
      <w:r>
        <w:rPr>
          <w:lang w:val="ru-RU"/>
        </w:rPr>
        <w:t>Моревка</w:t>
      </w:r>
      <w:proofErr w:type="spellEnd"/>
      <w:r>
        <w:rPr>
          <w:lang w:val="ru-RU"/>
        </w:rPr>
        <w:t xml:space="preserve"> на север до планируемых очистных сооружений.</w:t>
      </w:r>
    </w:p>
    <w:p w14:paraId="7E4900A3" w14:textId="77777777" w:rsidR="00892F6C" w:rsidRPr="008518F6" w:rsidRDefault="00892F6C" w:rsidP="00892F6C">
      <w:pPr>
        <w:pStyle w:val="a0"/>
        <w:ind w:firstLine="0"/>
        <w:rPr>
          <w:lang w:val="ru-RU"/>
        </w:rPr>
      </w:pPr>
    </w:p>
    <w:p w14:paraId="3590D324" w14:textId="0232B4B7" w:rsidR="000B0A46" w:rsidRPr="00892F6C" w:rsidRDefault="00A44289" w:rsidP="00892F6C">
      <w:pPr>
        <w:pStyle w:val="a0"/>
        <w:rPr>
          <w:lang w:val="ru-RU"/>
        </w:rPr>
      </w:pPr>
      <w:r w:rsidRPr="000C7117">
        <w:rPr>
          <w:lang w:val="ru-RU"/>
        </w:rPr>
        <w:t xml:space="preserve">Функциональное зонирование территории графически отображено на </w:t>
      </w:r>
      <w:r w:rsidR="00841233">
        <w:rPr>
          <w:lang w:val="ru-RU"/>
        </w:rPr>
        <w:t>карте ГП-2</w:t>
      </w:r>
      <w:r w:rsidRPr="000C7117">
        <w:rPr>
          <w:lang w:val="ru-RU"/>
        </w:rPr>
        <w:t xml:space="preserve"> генерального плана </w:t>
      </w:r>
      <w:proofErr w:type="spellStart"/>
      <w:r w:rsidR="001D7B47">
        <w:rPr>
          <w:lang w:val="ru-RU"/>
        </w:rPr>
        <w:t>Моревского</w:t>
      </w:r>
      <w:proofErr w:type="spellEnd"/>
      <w:r w:rsidR="007F1024" w:rsidRPr="00676CCD">
        <w:rPr>
          <w:lang w:val="ru-RU"/>
        </w:rPr>
        <w:t xml:space="preserve"> сельского поселения</w:t>
      </w:r>
      <w:r w:rsidR="00016CD7" w:rsidRPr="000C7117">
        <w:rPr>
          <w:lang w:val="ru-RU"/>
        </w:rPr>
        <w:t>.</w:t>
      </w:r>
      <w:bookmarkEnd w:id="7"/>
      <w:bookmarkEnd w:id="8"/>
    </w:p>
    <w:p w14:paraId="69C16309" w14:textId="77777777" w:rsidR="001B38FB" w:rsidRDefault="001B38FB" w:rsidP="00E9282D">
      <w:pPr>
        <w:pStyle w:val="a0"/>
        <w:jc w:val="right"/>
        <w:rPr>
          <w:b/>
          <w:i/>
          <w:lang w:val="ru-RU"/>
        </w:rPr>
        <w:sectPr w:rsidR="001B38FB" w:rsidSect="00552AE4">
          <w:headerReference w:type="default" r:id="rId13"/>
          <w:footerReference w:type="default" r:id="rId14"/>
          <w:pgSz w:w="11906" w:h="16838" w:code="9"/>
          <w:pgMar w:top="851" w:right="851" w:bottom="1134" w:left="1701" w:header="680" w:footer="680" w:gutter="0"/>
          <w:cols w:space="708"/>
          <w:docGrid w:linePitch="360"/>
        </w:sectPr>
      </w:pPr>
    </w:p>
    <w:p w14:paraId="6AF46A79" w14:textId="77777777" w:rsidR="006D7D49" w:rsidRPr="00DA6952" w:rsidRDefault="006D7D49" w:rsidP="006D7D49">
      <w:pPr>
        <w:pStyle w:val="a0"/>
        <w:spacing w:before="120"/>
        <w:jc w:val="right"/>
        <w:rPr>
          <w:b/>
          <w:lang w:val="ru-RU"/>
        </w:rPr>
      </w:pPr>
      <w:r w:rsidRPr="00DA6952">
        <w:rPr>
          <w:b/>
          <w:lang w:val="ru-RU"/>
        </w:rPr>
        <w:lastRenderedPageBreak/>
        <w:t>Таблица 2.1</w:t>
      </w:r>
    </w:p>
    <w:p w14:paraId="5B2470CA" w14:textId="4B08EECF" w:rsidR="00942A81" w:rsidRPr="00DA6952" w:rsidRDefault="006D7D49" w:rsidP="00942A81">
      <w:pPr>
        <w:widowControl w:val="0"/>
        <w:suppressAutoHyphens/>
        <w:jc w:val="center"/>
        <w:rPr>
          <w:b/>
          <w:lang w:eastAsia="ar-SA" w:bidi="en-US"/>
        </w:rPr>
      </w:pPr>
      <w:r w:rsidRPr="00DA6952">
        <w:rPr>
          <w:b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proofErr w:type="spellStart"/>
      <w:r w:rsidR="001D7B47">
        <w:rPr>
          <w:b/>
          <w:lang w:eastAsia="ar-SA" w:bidi="en-US"/>
        </w:rPr>
        <w:t>Моревского</w:t>
      </w:r>
      <w:proofErr w:type="spellEnd"/>
      <w:r w:rsidR="00B51802" w:rsidRPr="00DA6952">
        <w:rPr>
          <w:b/>
          <w:lang w:eastAsia="ar-SA" w:bidi="en-US"/>
        </w:rPr>
        <w:t xml:space="preserve"> сельского поселения</w:t>
      </w:r>
    </w:p>
    <w:tbl>
      <w:tblPr>
        <w:tblStyle w:val="ad"/>
        <w:tblW w:w="14731" w:type="dxa"/>
        <w:tblLayout w:type="fixed"/>
        <w:tblLook w:val="04A0" w:firstRow="1" w:lastRow="0" w:firstColumn="1" w:lastColumn="0" w:noHBand="0" w:noVBand="1"/>
      </w:tblPr>
      <w:tblGrid>
        <w:gridCol w:w="1260"/>
        <w:gridCol w:w="1275"/>
        <w:gridCol w:w="5803"/>
        <w:gridCol w:w="1841"/>
        <w:gridCol w:w="1568"/>
        <w:gridCol w:w="2984"/>
      </w:tblGrid>
      <w:tr w:rsidR="00FC0AA9" w:rsidRPr="00DA6952" w14:paraId="78F72CB3" w14:textId="77777777" w:rsidTr="00D964DC">
        <w:tc>
          <w:tcPr>
            <w:tcW w:w="1260" w:type="dxa"/>
            <w:vMerge w:val="restart"/>
          </w:tcPr>
          <w:p w14:paraId="17132528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275" w:type="dxa"/>
            <w:vMerge w:val="restart"/>
          </w:tcPr>
          <w:p w14:paraId="54853F1B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>Наименование функциональной зоны</w:t>
            </w:r>
          </w:p>
        </w:tc>
        <w:tc>
          <w:tcPr>
            <w:tcW w:w="5803" w:type="dxa"/>
            <w:vMerge w:val="restart"/>
          </w:tcPr>
          <w:p w14:paraId="16D2C4E7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 xml:space="preserve">Параметры функциональной зоны </w:t>
            </w:r>
          </w:p>
        </w:tc>
        <w:tc>
          <w:tcPr>
            <w:tcW w:w="3409" w:type="dxa"/>
            <w:gridSpan w:val="2"/>
          </w:tcPr>
          <w:p w14:paraId="2ED8A072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>Площади функциональных зон</w:t>
            </w:r>
          </w:p>
        </w:tc>
        <w:tc>
          <w:tcPr>
            <w:tcW w:w="2984" w:type="dxa"/>
            <w:vMerge w:val="restart"/>
          </w:tcPr>
          <w:p w14:paraId="478FF6AD" w14:textId="1FA88AD1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>Планируемые для размещения объекты федерального, регионального, местного значения (за исключением линейных объектов)</w:t>
            </w:r>
          </w:p>
        </w:tc>
      </w:tr>
      <w:tr w:rsidR="00FC0AA9" w:rsidRPr="00DA6952" w14:paraId="3A81C944" w14:textId="77777777" w:rsidTr="00D964DC">
        <w:tc>
          <w:tcPr>
            <w:tcW w:w="1260" w:type="dxa"/>
            <w:vMerge/>
          </w:tcPr>
          <w:p w14:paraId="3D7AD7C6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Merge/>
          </w:tcPr>
          <w:p w14:paraId="2CB48D70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03" w:type="dxa"/>
            <w:vMerge/>
          </w:tcPr>
          <w:p w14:paraId="25A2D89B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841" w:type="dxa"/>
          </w:tcPr>
          <w:p w14:paraId="7583DACF" w14:textId="77777777" w:rsidR="002E1560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Современное состояние</w:t>
            </w:r>
            <w:r w:rsidRPr="00DA6952"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14:paraId="735C80C1" w14:textId="35937888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>(202</w:t>
            </w:r>
            <w:r>
              <w:rPr>
                <w:b/>
                <w:sz w:val="22"/>
                <w:szCs w:val="22"/>
                <w:lang w:val="ru-RU"/>
              </w:rPr>
              <w:t>2</w:t>
            </w:r>
            <w:r w:rsidRPr="00DA6952">
              <w:rPr>
                <w:b/>
                <w:sz w:val="22"/>
                <w:szCs w:val="22"/>
                <w:lang w:val="ru-RU"/>
              </w:rPr>
              <w:t xml:space="preserve"> г.)</w:t>
            </w:r>
          </w:p>
        </w:tc>
        <w:tc>
          <w:tcPr>
            <w:tcW w:w="1568" w:type="dxa"/>
          </w:tcPr>
          <w:p w14:paraId="3EC47322" w14:textId="0452846C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>Расчетный срок (20</w:t>
            </w:r>
            <w:r>
              <w:rPr>
                <w:b/>
                <w:sz w:val="22"/>
                <w:szCs w:val="22"/>
                <w:lang w:val="ru-RU"/>
              </w:rPr>
              <w:t>30</w:t>
            </w:r>
            <w:r w:rsidRPr="00DA6952">
              <w:rPr>
                <w:b/>
                <w:sz w:val="22"/>
                <w:szCs w:val="22"/>
                <w:lang w:val="ru-RU"/>
              </w:rPr>
              <w:t xml:space="preserve"> г.)</w:t>
            </w:r>
          </w:p>
        </w:tc>
        <w:tc>
          <w:tcPr>
            <w:tcW w:w="2984" w:type="dxa"/>
            <w:vMerge/>
          </w:tcPr>
          <w:p w14:paraId="1181C57B" w14:textId="3CC66B3E" w:rsidR="00FC0AA9" w:rsidRPr="00DA6952" w:rsidRDefault="00FC0AA9" w:rsidP="00D65A41">
            <w:pPr>
              <w:pStyle w:val="a0"/>
              <w:ind w:left="117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FC0AA9" w:rsidRPr="00DA6952" w14:paraId="469EC7F1" w14:textId="77777777" w:rsidTr="00D964DC">
        <w:tc>
          <w:tcPr>
            <w:tcW w:w="1260" w:type="dxa"/>
            <w:vMerge/>
          </w:tcPr>
          <w:p w14:paraId="2012F76B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12AA82D0" w14:textId="77777777" w:rsidR="00FC0AA9" w:rsidRPr="00DA6952" w:rsidRDefault="00FC0AA9" w:rsidP="00942A81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5803" w:type="dxa"/>
            <w:vMerge/>
          </w:tcPr>
          <w:p w14:paraId="32692F38" w14:textId="77777777" w:rsidR="00FC0AA9" w:rsidRPr="00DA6952" w:rsidRDefault="00FC0AA9" w:rsidP="00942A81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08454007" w14:textId="77777777" w:rsidR="00FC0AA9" w:rsidRPr="00DA6952" w:rsidRDefault="00FC0AA9" w:rsidP="00942A8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га</w:t>
            </w:r>
          </w:p>
        </w:tc>
        <w:tc>
          <w:tcPr>
            <w:tcW w:w="1568" w:type="dxa"/>
          </w:tcPr>
          <w:p w14:paraId="594544D0" w14:textId="77777777" w:rsidR="00FC0AA9" w:rsidRPr="00DA6952" w:rsidRDefault="00FC0AA9" w:rsidP="00942A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га</w:t>
            </w:r>
          </w:p>
        </w:tc>
        <w:tc>
          <w:tcPr>
            <w:tcW w:w="2984" w:type="dxa"/>
            <w:vMerge/>
          </w:tcPr>
          <w:p w14:paraId="7C14D791" w14:textId="77777777" w:rsidR="00FC0AA9" w:rsidRPr="00DA6952" w:rsidRDefault="00FC0AA9" w:rsidP="00D65A41">
            <w:pPr>
              <w:pStyle w:val="a0"/>
              <w:ind w:left="117"/>
              <w:jc w:val="center"/>
              <w:rPr>
                <w:sz w:val="22"/>
                <w:szCs w:val="22"/>
              </w:rPr>
            </w:pPr>
          </w:p>
        </w:tc>
      </w:tr>
      <w:tr w:rsidR="00011985" w:rsidRPr="00DA6952" w14:paraId="0E2ED575" w14:textId="77777777" w:rsidTr="00627AFF">
        <w:trPr>
          <w:trHeight w:val="392"/>
        </w:trPr>
        <w:tc>
          <w:tcPr>
            <w:tcW w:w="8338" w:type="dxa"/>
            <w:gridSpan w:val="3"/>
          </w:tcPr>
          <w:p w14:paraId="652A87BD" w14:textId="77777777" w:rsidR="00011985" w:rsidRPr="00DA6952" w:rsidRDefault="00011985" w:rsidP="00011985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Жилые зоны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center"/>
          </w:tcPr>
          <w:p w14:paraId="2BA6552C" w14:textId="2E919A93" w:rsidR="00011985" w:rsidRPr="00234E51" w:rsidRDefault="00011985" w:rsidP="0001198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155,33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4FBB6D13" w14:textId="16D2FE3A" w:rsidR="00011985" w:rsidRPr="00234E51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155,78</w:t>
            </w:r>
          </w:p>
        </w:tc>
        <w:tc>
          <w:tcPr>
            <w:tcW w:w="2984" w:type="dxa"/>
            <w:vMerge/>
            <w:tcBorders>
              <w:bottom w:val="single" w:sz="4" w:space="0" w:color="auto"/>
            </w:tcBorders>
          </w:tcPr>
          <w:p w14:paraId="14294453" w14:textId="165850C5" w:rsidR="00011985" w:rsidRPr="00DA6952" w:rsidRDefault="00011985" w:rsidP="00011985">
            <w:pPr>
              <w:pStyle w:val="a0"/>
              <w:ind w:left="117" w:firstLine="0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011985" w:rsidRPr="00DA6952" w14:paraId="50A8E6E1" w14:textId="77777777" w:rsidTr="00D964DC">
        <w:trPr>
          <w:trHeight w:val="1020"/>
        </w:trPr>
        <w:tc>
          <w:tcPr>
            <w:tcW w:w="1260" w:type="dxa"/>
          </w:tcPr>
          <w:p w14:paraId="35BFB0E9" w14:textId="3335E26F" w:rsidR="00011985" w:rsidRPr="00DA6952" w:rsidRDefault="00011985" w:rsidP="00011985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701010101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F2B875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5803" w:type="dxa"/>
            <w:vMerge w:val="restart"/>
            <w:tcBorders>
              <w:top w:val="single" w:sz="4" w:space="0" w:color="auto"/>
            </w:tcBorders>
          </w:tcPr>
          <w:p w14:paraId="1B9B23DE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42.13330.2016. Свод правил. Градостроительство. Планировка и застройка городских и сельских поселений. Актуализированная редакция СНиП 2.07.01-89*, не допускается размещать в жилых зонах.</w:t>
            </w:r>
          </w:p>
          <w:p w14:paraId="29BBBA71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В жилых зонах размещаются дома усадебные с приусадебными участками;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      </w:r>
          </w:p>
          <w:p w14:paraId="21EC3CC5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м).</w:t>
            </w:r>
          </w:p>
          <w:p w14:paraId="7EE4227C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Бытовые разрывы между длинными сторонами жилых зданий высотой 2-3 этажа следует принимать не менее 15 м; между длинными сторонами и торцами этих же зданий с </w:t>
            </w:r>
            <w:r w:rsidRPr="00DA6952">
              <w:rPr>
                <w:sz w:val="22"/>
                <w:szCs w:val="22"/>
              </w:rPr>
              <w:lastRenderedPageBreak/>
              <w:t>окнами из жилых комнат – не менее 10 м.</w:t>
            </w:r>
          </w:p>
          <w:p w14:paraId="110BF5D9" w14:textId="709F8A96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В районах усадебной застройки расстояния от окон жилых помещений до стен дома и хозяйственных построек, расположенных на соседних участках, должны быть не менее 6 м, а расстояния до сарая для содержания скота и птицы – 10 м. Расстояние до границы участка должно быть от стены жилого дома 3 м, от хозяйственных построек – 1 м. </w:t>
            </w:r>
          </w:p>
          <w:p w14:paraId="12E3309F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– 10, до 8 блоков – 25, свыше 8 до 30 блоков – 50. Площадь застройки сблокированных сараев не должна превышать 800 м2.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 </w:t>
            </w:r>
          </w:p>
          <w:p w14:paraId="30CCEC60" w14:textId="0F168639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proofErr w:type="spellStart"/>
            <w:r>
              <w:rPr>
                <w:sz w:val="22"/>
                <w:szCs w:val="22"/>
              </w:rPr>
              <w:t>Моревского</w:t>
            </w:r>
            <w:proofErr w:type="spellEnd"/>
            <w:r w:rsidRPr="00DA6952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14:paraId="4094E396" w14:textId="7A1A7200" w:rsidR="00011985" w:rsidRPr="004D5CD9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150,07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30634A64" w14:textId="4DB2D61F" w:rsidR="00011985" w:rsidRPr="004D5CD9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150,52</w:t>
            </w: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1737BF0C" w14:textId="4341F51F" w:rsidR="00011985" w:rsidRPr="00DA6952" w:rsidRDefault="00011985" w:rsidP="00011985">
            <w:pPr>
              <w:widowControl w:val="0"/>
              <w:ind w:left="185" w:hanging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  <w:tr w:rsidR="00D65A41" w:rsidRPr="00DA6952" w14:paraId="04C8A1F1" w14:textId="77777777" w:rsidTr="00D964DC">
        <w:trPr>
          <w:trHeight w:val="766"/>
        </w:trPr>
        <w:tc>
          <w:tcPr>
            <w:tcW w:w="1260" w:type="dxa"/>
          </w:tcPr>
          <w:p w14:paraId="097B36ED" w14:textId="20E9916A" w:rsidR="00D65A41" w:rsidRPr="00DA6952" w:rsidRDefault="00D65A41" w:rsidP="00234E51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65A41">
              <w:rPr>
                <w:sz w:val="22"/>
                <w:szCs w:val="22"/>
                <w:lang w:val="ru-RU"/>
              </w:rPr>
              <w:t>701010102</w:t>
            </w:r>
          </w:p>
        </w:tc>
        <w:tc>
          <w:tcPr>
            <w:tcW w:w="1275" w:type="dxa"/>
          </w:tcPr>
          <w:p w14:paraId="56F6DC2A" w14:textId="6E4164ED" w:rsidR="00D65A41" w:rsidRPr="00DA6952" w:rsidRDefault="00D65A41" w:rsidP="00234E51">
            <w:pPr>
              <w:widowControl w:val="0"/>
              <w:jc w:val="left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5803" w:type="dxa"/>
            <w:vMerge/>
          </w:tcPr>
          <w:p w14:paraId="57692EB1" w14:textId="77777777" w:rsidR="00D65A41" w:rsidRPr="00DA6952" w:rsidRDefault="00D65A41" w:rsidP="00234E51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79312AAB" w14:textId="068ED7B5" w:rsidR="00D65A41" w:rsidRPr="004D5CD9" w:rsidRDefault="00EF1573" w:rsidP="00234E51">
            <w:pPr>
              <w:widowControl w:val="0"/>
              <w:jc w:val="center"/>
              <w:rPr>
                <w:sz w:val="22"/>
                <w:szCs w:val="22"/>
              </w:rPr>
            </w:pPr>
            <w:r w:rsidRPr="004D5CD9">
              <w:rPr>
                <w:sz w:val="22"/>
                <w:szCs w:val="22"/>
              </w:rPr>
              <w:t>5,26</w:t>
            </w:r>
          </w:p>
        </w:tc>
        <w:tc>
          <w:tcPr>
            <w:tcW w:w="1568" w:type="dxa"/>
          </w:tcPr>
          <w:p w14:paraId="6E3ED150" w14:textId="39EF865F" w:rsidR="00D65A41" w:rsidRPr="004D5CD9" w:rsidRDefault="00EF1573" w:rsidP="00234E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5CD9">
              <w:rPr>
                <w:sz w:val="22"/>
                <w:szCs w:val="22"/>
              </w:rPr>
              <w:t>5,26</w:t>
            </w:r>
          </w:p>
        </w:tc>
        <w:tc>
          <w:tcPr>
            <w:tcW w:w="2984" w:type="dxa"/>
          </w:tcPr>
          <w:p w14:paraId="7AF0D92E" w14:textId="1F11B750" w:rsidR="00D65A41" w:rsidRPr="00DA6952" w:rsidRDefault="00FC0AA9" w:rsidP="00234E5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  <w:tr w:rsidR="00011985" w:rsidRPr="00DA6952" w14:paraId="14099475" w14:textId="77777777" w:rsidTr="00810E33">
        <w:tc>
          <w:tcPr>
            <w:tcW w:w="8338" w:type="dxa"/>
            <w:gridSpan w:val="3"/>
          </w:tcPr>
          <w:p w14:paraId="1DC75B78" w14:textId="4F0D6C64" w:rsidR="00011985" w:rsidRPr="00DA6952" w:rsidRDefault="00011985" w:rsidP="00011985">
            <w:pPr>
              <w:widowControl w:val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Общественно-деловые зоны</w:t>
            </w:r>
          </w:p>
        </w:tc>
        <w:tc>
          <w:tcPr>
            <w:tcW w:w="1841" w:type="dxa"/>
            <w:vAlign w:val="center"/>
          </w:tcPr>
          <w:p w14:paraId="040CD168" w14:textId="5713BC74" w:rsidR="00011985" w:rsidRPr="00DA6952" w:rsidRDefault="00011985" w:rsidP="0001198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578E">
              <w:rPr>
                <w:b/>
                <w:bCs/>
                <w:sz w:val="22"/>
                <w:szCs w:val="22"/>
              </w:rPr>
              <w:t>4,67</w:t>
            </w:r>
          </w:p>
        </w:tc>
        <w:tc>
          <w:tcPr>
            <w:tcW w:w="1568" w:type="dxa"/>
            <w:vAlign w:val="center"/>
          </w:tcPr>
          <w:p w14:paraId="388DCACC" w14:textId="260F5BCC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1578E">
              <w:rPr>
                <w:b/>
                <w:bCs/>
                <w:sz w:val="22"/>
                <w:szCs w:val="22"/>
              </w:rPr>
              <w:t>5,07</w:t>
            </w:r>
          </w:p>
        </w:tc>
        <w:tc>
          <w:tcPr>
            <w:tcW w:w="2984" w:type="dxa"/>
            <w:vMerge w:val="restart"/>
          </w:tcPr>
          <w:p w14:paraId="3B950037" w14:textId="2A41B47C" w:rsidR="00011985" w:rsidRDefault="00011985" w:rsidP="00011985">
            <w:pPr>
              <w:pStyle w:val="a0"/>
              <w:ind w:left="-98"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</w:t>
            </w:r>
          </w:p>
          <w:p w14:paraId="1CFC3F00" w14:textId="166569C5" w:rsidR="00011985" w:rsidRPr="00750436" w:rsidRDefault="00011985" w:rsidP="00011985">
            <w:pPr>
              <w:pStyle w:val="a0"/>
              <w:rPr>
                <w:sz w:val="22"/>
                <w:szCs w:val="22"/>
                <w:lang w:val="ru-RU"/>
              </w:rPr>
            </w:pPr>
          </w:p>
        </w:tc>
      </w:tr>
      <w:tr w:rsidR="00011985" w:rsidRPr="00DA6952" w14:paraId="4807B497" w14:textId="77777777" w:rsidTr="008D69A7">
        <w:trPr>
          <w:trHeight w:val="70"/>
        </w:trPr>
        <w:tc>
          <w:tcPr>
            <w:tcW w:w="1260" w:type="dxa"/>
          </w:tcPr>
          <w:p w14:paraId="4E90FB7C" w14:textId="7992FE27" w:rsidR="00011985" w:rsidRPr="00DA6952" w:rsidRDefault="00011985" w:rsidP="00011985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701010301</w:t>
            </w:r>
          </w:p>
        </w:tc>
        <w:tc>
          <w:tcPr>
            <w:tcW w:w="1275" w:type="dxa"/>
          </w:tcPr>
          <w:p w14:paraId="2B0C999E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5803" w:type="dxa"/>
            <w:vMerge w:val="restart"/>
          </w:tcPr>
          <w:p w14:paraId="1D6E0683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научно-исследовательских учреждений, культовых зданий, стоянок автомобильного транспорта, </w:t>
            </w:r>
            <w:r w:rsidRPr="00DA6952">
              <w:rPr>
                <w:sz w:val="22"/>
                <w:szCs w:val="22"/>
              </w:rPr>
              <w:lastRenderedPageBreak/>
              <w:t>объектов делового, финансового назначения, иных объектов, связанных с обеспечением жизнедеятельности граждан.</w:t>
            </w:r>
          </w:p>
          <w:p w14:paraId="20FC8757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Согласно п. 6 ст. 85 Земельного кодекса РФ: общественная зона – территория, предназначенная для застройки административными зданиями, объектами образовательного, культурно-бытового, социального назначения и иными объектами. </w:t>
            </w:r>
          </w:p>
          <w:p w14:paraId="12E0CD7B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</w:t>
            </w:r>
          </w:p>
          <w:p w14:paraId="553795FD" w14:textId="0FAA7593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proofErr w:type="spellStart"/>
            <w:r>
              <w:rPr>
                <w:sz w:val="22"/>
                <w:szCs w:val="22"/>
              </w:rPr>
              <w:t>Моревского</w:t>
            </w:r>
            <w:proofErr w:type="spellEnd"/>
            <w:r w:rsidRPr="00DA6952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841" w:type="dxa"/>
          </w:tcPr>
          <w:p w14:paraId="5081EE7D" w14:textId="267294AB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 w:rsidRPr="005460D3">
              <w:rPr>
                <w:sz w:val="22"/>
                <w:szCs w:val="22"/>
              </w:rPr>
              <w:lastRenderedPageBreak/>
              <w:t>1,1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568" w:type="dxa"/>
          </w:tcPr>
          <w:p w14:paraId="5CB4AD69" w14:textId="5E9E7798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0F20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54</w:t>
            </w:r>
          </w:p>
        </w:tc>
        <w:tc>
          <w:tcPr>
            <w:tcW w:w="2984" w:type="dxa"/>
            <w:vMerge/>
          </w:tcPr>
          <w:p w14:paraId="7316AD6A" w14:textId="77777777" w:rsidR="00011985" w:rsidRPr="00DA6952" w:rsidRDefault="00011985" w:rsidP="00011985">
            <w:pPr>
              <w:pStyle w:val="afff1"/>
              <w:widowControl w:val="0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</w:tr>
      <w:tr w:rsidR="00011985" w:rsidRPr="00DA6952" w14:paraId="479FDA45" w14:textId="77777777" w:rsidTr="00D964DC">
        <w:trPr>
          <w:trHeight w:val="5357"/>
        </w:trPr>
        <w:tc>
          <w:tcPr>
            <w:tcW w:w="1260" w:type="dxa"/>
          </w:tcPr>
          <w:p w14:paraId="6AA7F313" w14:textId="6BC6A675" w:rsidR="00011985" w:rsidRPr="00DA6952" w:rsidRDefault="00011985" w:rsidP="00011985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lastRenderedPageBreak/>
              <w:t>701010302</w:t>
            </w:r>
          </w:p>
        </w:tc>
        <w:tc>
          <w:tcPr>
            <w:tcW w:w="1275" w:type="dxa"/>
          </w:tcPr>
          <w:p w14:paraId="48250129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5803" w:type="dxa"/>
            <w:vMerge/>
          </w:tcPr>
          <w:p w14:paraId="4EAA52E4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773ADC3A" w14:textId="1F21463A" w:rsidR="00011985" w:rsidRPr="004D5CD9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3,53</w:t>
            </w:r>
          </w:p>
        </w:tc>
        <w:tc>
          <w:tcPr>
            <w:tcW w:w="1568" w:type="dxa"/>
          </w:tcPr>
          <w:p w14:paraId="715C84FB" w14:textId="5A6D77F4" w:rsidR="00011985" w:rsidRPr="004D5CD9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3,53</w:t>
            </w:r>
          </w:p>
        </w:tc>
        <w:tc>
          <w:tcPr>
            <w:tcW w:w="2984" w:type="dxa"/>
          </w:tcPr>
          <w:p w14:paraId="11850FBF" w14:textId="0006CB0E" w:rsidR="00011985" w:rsidRDefault="00011985" w:rsidP="00011985">
            <w:pPr>
              <w:pStyle w:val="a0"/>
              <w:numPr>
                <w:ilvl w:val="0"/>
                <w:numId w:val="10"/>
              </w:numPr>
              <w:ind w:left="39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ОРЗ </w:t>
            </w:r>
            <w:r w:rsidRPr="004B5A39">
              <w:rPr>
                <w:sz w:val="22"/>
                <w:szCs w:val="22"/>
                <w:lang w:val="ru-RU"/>
              </w:rPr>
              <w:t xml:space="preserve">ГБУЗ «Ейская центральная районная больница» МЗ КК. Амбулатория пос. </w:t>
            </w:r>
            <w:proofErr w:type="spellStart"/>
            <w:r w:rsidRPr="004B5A39">
              <w:rPr>
                <w:sz w:val="22"/>
                <w:szCs w:val="22"/>
                <w:lang w:val="ru-RU"/>
              </w:rPr>
              <w:t>Моревка</w:t>
            </w:r>
            <w:proofErr w:type="spellEnd"/>
            <w:r w:rsidRPr="004B5A39">
              <w:rPr>
                <w:sz w:val="22"/>
                <w:szCs w:val="22"/>
                <w:lang w:val="ru-RU"/>
              </w:rPr>
              <w:t>. Строительство участковой больницы</w:t>
            </w:r>
            <w:r>
              <w:rPr>
                <w:sz w:val="22"/>
                <w:szCs w:val="22"/>
                <w:lang w:val="ru-RU"/>
              </w:rPr>
              <w:t xml:space="preserve"> на 150 коек;</w:t>
            </w:r>
          </w:p>
          <w:p w14:paraId="05667B96" w14:textId="0009C2DC" w:rsidR="00011985" w:rsidRPr="002C5A60" w:rsidRDefault="00011985" w:rsidP="00011985">
            <w:pPr>
              <w:pStyle w:val="a0"/>
              <w:numPr>
                <w:ilvl w:val="0"/>
                <w:numId w:val="10"/>
              </w:numPr>
              <w:ind w:left="39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ОМЗ </w:t>
            </w:r>
            <w:r w:rsidRPr="00255E1C">
              <w:rPr>
                <w:sz w:val="22"/>
                <w:szCs w:val="22"/>
                <w:lang w:val="ru-RU"/>
              </w:rPr>
              <w:t>Канализационная насосная станция (КНС)</w:t>
            </w:r>
            <w:r>
              <w:rPr>
                <w:sz w:val="22"/>
                <w:szCs w:val="22"/>
                <w:lang w:val="ru-RU"/>
              </w:rPr>
              <w:t xml:space="preserve"> пос. </w:t>
            </w:r>
            <w:proofErr w:type="spellStart"/>
            <w:r>
              <w:rPr>
                <w:sz w:val="22"/>
                <w:szCs w:val="22"/>
                <w:lang w:val="ru-RU"/>
              </w:rPr>
              <w:t>Моревка</w:t>
            </w:r>
            <w:proofErr w:type="spellEnd"/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011985" w:rsidRPr="00DA6952" w14:paraId="74785061" w14:textId="77777777" w:rsidTr="00D161EC">
        <w:tc>
          <w:tcPr>
            <w:tcW w:w="8338" w:type="dxa"/>
            <w:gridSpan w:val="3"/>
          </w:tcPr>
          <w:p w14:paraId="4B9D3F87" w14:textId="77777777" w:rsidR="00011985" w:rsidRPr="00DA6952" w:rsidRDefault="00011985" w:rsidP="00011985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Производственная зона, зона инженерной и транспортной инфраструктур</w:t>
            </w:r>
          </w:p>
        </w:tc>
        <w:tc>
          <w:tcPr>
            <w:tcW w:w="1841" w:type="dxa"/>
            <w:vAlign w:val="center"/>
          </w:tcPr>
          <w:p w14:paraId="6A9B0524" w14:textId="758EA718" w:rsidR="00011985" w:rsidRPr="00DA6952" w:rsidRDefault="00011985" w:rsidP="0001198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578E">
              <w:rPr>
                <w:b/>
                <w:bCs/>
                <w:sz w:val="22"/>
                <w:szCs w:val="22"/>
              </w:rPr>
              <w:t>50,24</w:t>
            </w:r>
          </w:p>
        </w:tc>
        <w:tc>
          <w:tcPr>
            <w:tcW w:w="1568" w:type="dxa"/>
            <w:vAlign w:val="center"/>
          </w:tcPr>
          <w:p w14:paraId="582133E2" w14:textId="1A5371AE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1578E">
              <w:rPr>
                <w:b/>
                <w:bCs/>
                <w:sz w:val="22"/>
                <w:szCs w:val="22"/>
              </w:rPr>
              <w:t>50,24</w:t>
            </w:r>
          </w:p>
        </w:tc>
        <w:tc>
          <w:tcPr>
            <w:tcW w:w="2984" w:type="dxa"/>
            <w:vMerge w:val="restart"/>
          </w:tcPr>
          <w:p w14:paraId="46678284" w14:textId="0BFFAE4C" w:rsidR="00011985" w:rsidRPr="007141B5" w:rsidRDefault="00011985" w:rsidP="00011985">
            <w:pPr>
              <w:pStyle w:val="a0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</w:t>
            </w:r>
          </w:p>
          <w:p w14:paraId="040E6FAF" w14:textId="1D5B7D1A" w:rsidR="00011985" w:rsidRPr="00DA6952" w:rsidRDefault="00011985" w:rsidP="00011985">
            <w:pPr>
              <w:pStyle w:val="a0"/>
              <w:rPr>
                <w:sz w:val="22"/>
                <w:szCs w:val="22"/>
                <w:lang w:val="ru-RU"/>
              </w:rPr>
            </w:pPr>
          </w:p>
        </w:tc>
      </w:tr>
      <w:tr w:rsidR="00011985" w:rsidRPr="00DA6952" w14:paraId="372E81CB" w14:textId="77777777" w:rsidTr="00D964DC">
        <w:trPr>
          <w:trHeight w:val="2235"/>
        </w:trPr>
        <w:tc>
          <w:tcPr>
            <w:tcW w:w="1260" w:type="dxa"/>
          </w:tcPr>
          <w:p w14:paraId="46B08044" w14:textId="76C268AC" w:rsidR="00011985" w:rsidRPr="00DA6952" w:rsidRDefault="00011985" w:rsidP="00011985">
            <w:pPr>
              <w:pStyle w:val="a0"/>
              <w:widowControl w:val="0"/>
              <w:ind w:firstLine="0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701010401</w:t>
            </w:r>
          </w:p>
        </w:tc>
        <w:tc>
          <w:tcPr>
            <w:tcW w:w="1275" w:type="dxa"/>
          </w:tcPr>
          <w:p w14:paraId="7C35813F" w14:textId="353B60B3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Производственная зона</w:t>
            </w:r>
          </w:p>
        </w:tc>
        <w:tc>
          <w:tcPr>
            <w:tcW w:w="5803" w:type="dxa"/>
            <w:vMerge w:val="restart"/>
          </w:tcPr>
          <w:p w14:paraId="2BAC5835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Предназначены для размещения промышленных, коммунальных и складских объектов, объектов инженерной и транспортной инфраструктур с соответствующими санитарно-защитными зонами.</w:t>
            </w:r>
          </w:p>
          <w:p w14:paraId="0DC0A8B9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</w:t>
            </w:r>
            <w:r w:rsidRPr="00DA6952">
              <w:rPr>
                <w:sz w:val="22"/>
                <w:szCs w:val="22"/>
              </w:rPr>
              <w:lastRenderedPageBreak/>
              <w:t>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      </w:r>
          </w:p>
          <w:p w14:paraId="33156EEA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      </w:r>
          </w:p>
          <w:p w14:paraId="584CD934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предприятий.</w:t>
            </w:r>
          </w:p>
          <w:p w14:paraId="173583B3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Минимальную площадь озеленения санитарно-защитных зон следует принимать в зависимость от ширины зоны, %:</w:t>
            </w:r>
          </w:p>
          <w:p w14:paraId="7B0A1B67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до 300 м – 60%;</w:t>
            </w:r>
          </w:p>
          <w:p w14:paraId="4DCA3328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от 300 до 1000 м – 50%;</w:t>
            </w:r>
          </w:p>
          <w:p w14:paraId="61195F5E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от 1000 до 3000 м – 40%;</w:t>
            </w:r>
          </w:p>
          <w:p w14:paraId="256C912F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свыше 3000 м – 20%.</w:t>
            </w:r>
          </w:p>
          <w:p w14:paraId="510A9177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– не менее 20 м.</w:t>
            </w:r>
          </w:p>
          <w:p w14:paraId="1D7B5075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Размеры земельных участков, площадь зданий и вместимость складов, предназначенных для обслуживания поселений, определяются региональными градостроительными нормативами или на основе расчета.</w:t>
            </w:r>
          </w:p>
          <w:p w14:paraId="1ECA6442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Размещение сооружений, коммуникаций и других объектов транспорта на территории поселений должно соответствовать требованиям, приведенным в разделах 14 и 15 СП 42.13330.2016. Свод правил. Градостроительство. Плани</w:t>
            </w:r>
            <w:r w:rsidRPr="00DA6952">
              <w:rPr>
                <w:sz w:val="22"/>
                <w:szCs w:val="22"/>
              </w:rPr>
              <w:lastRenderedPageBreak/>
              <w:t>ровка и застройка городских и сельских поселений. Актуализированная редакция СНиП 2.07.01-89*.</w:t>
            </w:r>
          </w:p>
          <w:p w14:paraId="557503F4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Минимальный коэффициент застройки территории производственных объектов, объектов, расположенных </w:t>
            </w:r>
            <w:proofErr w:type="gramStart"/>
            <w:r w:rsidRPr="00DA6952">
              <w:rPr>
                <w:sz w:val="22"/>
                <w:szCs w:val="22"/>
              </w:rPr>
              <w:t>в коммунально-складских зонах</w:t>
            </w:r>
            <w:proofErr w:type="gramEnd"/>
            <w:r w:rsidRPr="00DA6952">
              <w:rPr>
                <w:sz w:val="22"/>
                <w:szCs w:val="22"/>
              </w:rPr>
              <w:t xml:space="preserve"> рекомендуется принимать в соответствии с приложением В СП 18.13330.2011.</w:t>
            </w:r>
          </w:p>
          <w:p w14:paraId="05258887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Санитарно-защитные зоны производственных объектов в соответствии с СанПиН 2.2.1/2.1.1.1200-03.</w:t>
            </w:r>
          </w:p>
          <w:p w14:paraId="0BF35134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Противопожарные расстояния в соответствии с СП 4.13130.2013.</w:t>
            </w:r>
          </w:p>
          <w:p w14:paraId="107EE72C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Размещение подразделений пожарной охраны в соответствии с СП 11.13130.2009, СП 18.13330.2011.</w:t>
            </w:r>
          </w:p>
          <w:p w14:paraId="6F774E0F" w14:textId="766FE5DB" w:rsidR="00011985" w:rsidRPr="00DA6952" w:rsidRDefault="00011985" w:rsidP="00011985">
            <w:pPr>
              <w:pStyle w:val="Default"/>
              <w:widowControl w:val="0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DA6952">
              <w:rPr>
                <w:sz w:val="22"/>
                <w:szCs w:val="22"/>
              </w:rPr>
              <w:t>СниП</w:t>
            </w:r>
            <w:proofErr w:type="spellEnd"/>
            <w:r w:rsidRPr="00DA6952">
              <w:rPr>
                <w:sz w:val="22"/>
                <w:szCs w:val="22"/>
              </w:rPr>
              <w:t xml:space="preserve"> 2.07.01-89*», другими нормативно-правовыми актами, НГП </w:t>
            </w:r>
            <w:proofErr w:type="spellStart"/>
            <w:r>
              <w:rPr>
                <w:sz w:val="22"/>
                <w:szCs w:val="22"/>
              </w:rPr>
              <w:t>Моревского</w:t>
            </w:r>
            <w:proofErr w:type="spellEnd"/>
            <w:r w:rsidRPr="00DA6952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841" w:type="dxa"/>
          </w:tcPr>
          <w:p w14:paraId="4EFA95CD" w14:textId="01317BDE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 w:rsidRPr="00FE0F20">
              <w:rPr>
                <w:sz w:val="22"/>
                <w:szCs w:val="22"/>
              </w:rPr>
              <w:lastRenderedPageBreak/>
              <w:t>8,97</w:t>
            </w:r>
          </w:p>
        </w:tc>
        <w:tc>
          <w:tcPr>
            <w:tcW w:w="1568" w:type="dxa"/>
          </w:tcPr>
          <w:p w14:paraId="7E51B927" w14:textId="080701C7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0F20">
              <w:rPr>
                <w:sz w:val="22"/>
                <w:szCs w:val="22"/>
              </w:rPr>
              <w:t>8,97</w:t>
            </w:r>
          </w:p>
        </w:tc>
        <w:tc>
          <w:tcPr>
            <w:tcW w:w="2984" w:type="dxa"/>
            <w:vMerge/>
          </w:tcPr>
          <w:p w14:paraId="2E0CABFB" w14:textId="77777777" w:rsidR="00011985" w:rsidRPr="00DA6952" w:rsidRDefault="00011985" w:rsidP="00011985">
            <w:pPr>
              <w:pStyle w:val="afff1"/>
              <w:widowControl w:val="0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</w:tr>
      <w:tr w:rsidR="00011985" w:rsidRPr="00DA6952" w14:paraId="43E17D3F" w14:textId="77777777" w:rsidTr="00D964DC">
        <w:trPr>
          <w:trHeight w:val="4263"/>
        </w:trPr>
        <w:tc>
          <w:tcPr>
            <w:tcW w:w="1260" w:type="dxa"/>
          </w:tcPr>
          <w:p w14:paraId="0E3618C6" w14:textId="72849C05" w:rsidR="00011985" w:rsidRPr="00DA6952" w:rsidRDefault="00011985" w:rsidP="00011985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lastRenderedPageBreak/>
              <w:t>701010404</w:t>
            </w:r>
          </w:p>
        </w:tc>
        <w:tc>
          <w:tcPr>
            <w:tcW w:w="1275" w:type="dxa"/>
          </w:tcPr>
          <w:p w14:paraId="4C61171B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5803" w:type="dxa"/>
            <w:vMerge/>
          </w:tcPr>
          <w:p w14:paraId="43C042F8" w14:textId="77777777" w:rsidR="00011985" w:rsidRPr="00DA6952" w:rsidRDefault="00011985" w:rsidP="00011985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41D60DF8" w14:textId="61D1BC36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 w:rsidRPr="00FE0F20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81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BE2AFD2" w14:textId="77F577CB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0F20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81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55D653BC" w14:textId="0461B2A7" w:rsidR="00011985" w:rsidRDefault="00011985" w:rsidP="00011985">
            <w:pPr>
              <w:pStyle w:val="a0"/>
              <w:numPr>
                <w:ilvl w:val="0"/>
                <w:numId w:val="10"/>
              </w:numPr>
              <w:ind w:left="327" w:hanging="32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ОРЗ </w:t>
            </w:r>
            <w:r w:rsidRPr="002C5A60">
              <w:rPr>
                <w:sz w:val="22"/>
                <w:szCs w:val="22"/>
                <w:lang w:val="ru-RU"/>
              </w:rPr>
              <w:t xml:space="preserve">Электрическая подстанция 110 </w:t>
            </w:r>
            <w:proofErr w:type="spellStart"/>
            <w:r w:rsidRPr="002C5A60">
              <w:rPr>
                <w:sz w:val="22"/>
                <w:szCs w:val="22"/>
                <w:lang w:val="ru-RU"/>
              </w:rPr>
              <w:t>кВ</w:t>
            </w:r>
            <w:proofErr w:type="spellEnd"/>
            <w:r w:rsidRPr="002C5A60">
              <w:rPr>
                <w:sz w:val="22"/>
                <w:szCs w:val="22"/>
                <w:lang w:val="ru-RU"/>
              </w:rPr>
              <w:t xml:space="preserve"> ПС-110/35/10кВ "</w:t>
            </w:r>
            <w:proofErr w:type="spellStart"/>
            <w:r w:rsidRPr="002C5A60">
              <w:rPr>
                <w:sz w:val="22"/>
                <w:szCs w:val="22"/>
                <w:lang w:val="ru-RU"/>
              </w:rPr>
              <w:t>Моревская</w:t>
            </w:r>
            <w:proofErr w:type="spellEnd"/>
            <w:r w:rsidRPr="002C5A60">
              <w:rPr>
                <w:sz w:val="22"/>
                <w:szCs w:val="22"/>
                <w:lang w:val="ru-RU"/>
              </w:rPr>
              <w:t>"</w:t>
            </w:r>
          </w:p>
          <w:p w14:paraId="258664D2" w14:textId="1F8CCEC4" w:rsidR="00011985" w:rsidRDefault="00011985" w:rsidP="00011985">
            <w:pPr>
              <w:pStyle w:val="a0"/>
              <w:numPr>
                <w:ilvl w:val="0"/>
                <w:numId w:val="10"/>
              </w:numPr>
              <w:ind w:left="327" w:hanging="32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ОМЗ Водозабор</w:t>
            </w:r>
          </w:p>
          <w:p w14:paraId="2107D0C9" w14:textId="0230A73F" w:rsidR="00011985" w:rsidRPr="002C5A60" w:rsidRDefault="00011985" w:rsidP="00011985">
            <w:pPr>
              <w:pStyle w:val="a0"/>
              <w:ind w:left="327" w:firstLine="0"/>
              <w:rPr>
                <w:sz w:val="22"/>
                <w:szCs w:val="22"/>
                <w:lang w:val="ru-RU"/>
              </w:rPr>
            </w:pPr>
          </w:p>
        </w:tc>
      </w:tr>
      <w:tr w:rsidR="00011985" w:rsidRPr="00DA6952" w14:paraId="0C320A5B" w14:textId="77777777" w:rsidTr="00D964DC">
        <w:tc>
          <w:tcPr>
            <w:tcW w:w="1260" w:type="dxa"/>
          </w:tcPr>
          <w:p w14:paraId="3C8EA5A4" w14:textId="193DC035" w:rsidR="00011985" w:rsidRPr="00DA6952" w:rsidRDefault="00011985" w:rsidP="00011985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701010405</w:t>
            </w:r>
          </w:p>
        </w:tc>
        <w:tc>
          <w:tcPr>
            <w:tcW w:w="1275" w:type="dxa"/>
          </w:tcPr>
          <w:p w14:paraId="4775508E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5803" w:type="dxa"/>
            <w:vMerge/>
          </w:tcPr>
          <w:p w14:paraId="7AA03877" w14:textId="77777777" w:rsidR="00011985" w:rsidRPr="00DA6952" w:rsidRDefault="00011985" w:rsidP="00011985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6FA3281C" w14:textId="0CC2EE22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39,46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6146B62D" w14:textId="1468C09F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Pr="00FE0F2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46</w:t>
            </w: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50DEBE29" w14:textId="7F9C755B" w:rsidR="00011985" w:rsidRPr="00DA6952" w:rsidRDefault="00011985" w:rsidP="00011985">
            <w:pPr>
              <w:pStyle w:val="afff1"/>
              <w:widowControl w:val="0"/>
              <w:ind w:left="-9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  <w:tr w:rsidR="00011985" w:rsidRPr="00DA6952" w14:paraId="5A11B17F" w14:textId="65A5D329" w:rsidTr="00073D72">
        <w:tc>
          <w:tcPr>
            <w:tcW w:w="8338" w:type="dxa"/>
            <w:gridSpan w:val="3"/>
          </w:tcPr>
          <w:p w14:paraId="597E1648" w14:textId="049D7228" w:rsidR="00011985" w:rsidRPr="00DA6952" w:rsidRDefault="00011985" w:rsidP="00011985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 xml:space="preserve">Зоны сельскохозяйственного </w:t>
            </w:r>
            <w:r>
              <w:rPr>
                <w:b/>
                <w:sz w:val="22"/>
                <w:szCs w:val="22"/>
              </w:rPr>
              <w:t>назначения</w:t>
            </w:r>
          </w:p>
        </w:tc>
        <w:tc>
          <w:tcPr>
            <w:tcW w:w="1841" w:type="dxa"/>
            <w:vAlign w:val="center"/>
          </w:tcPr>
          <w:p w14:paraId="5529B27B" w14:textId="772EB067" w:rsidR="00011985" w:rsidRPr="00DA6952" w:rsidRDefault="00011985" w:rsidP="0001198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578E">
              <w:rPr>
                <w:b/>
                <w:bCs/>
                <w:sz w:val="22"/>
                <w:szCs w:val="22"/>
              </w:rPr>
              <w:t>3 281,4</w:t>
            </w:r>
          </w:p>
        </w:tc>
        <w:tc>
          <w:tcPr>
            <w:tcW w:w="1568" w:type="dxa"/>
            <w:vAlign w:val="center"/>
          </w:tcPr>
          <w:p w14:paraId="3BB0E8DC" w14:textId="085D2A95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3 276,08</w:t>
            </w:r>
          </w:p>
        </w:tc>
        <w:tc>
          <w:tcPr>
            <w:tcW w:w="2984" w:type="dxa"/>
            <w:vMerge w:val="restart"/>
          </w:tcPr>
          <w:p w14:paraId="41183E10" w14:textId="20D526B3" w:rsidR="00011985" w:rsidRPr="00DA6952" w:rsidRDefault="00011985" w:rsidP="00011985">
            <w:pPr>
              <w:pStyle w:val="a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</w:rPr>
              <w:t>–</w:t>
            </w:r>
          </w:p>
        </w:tc>
      </w:tr>
      <w:tr w:rsidR="00011985" w:rsidRPr="00DA6952" w14:paraId="295702FA" w14:textId="77777777" w:rsidTr="00D964DC">
        <w:tc>
          <w:tcPr>
            <w:tcW w:w="1260" w:type="dxa"/>
            <w:tcBorders>
              <w:right w:val="single" w:sz="4" w:space="0" w:color="auto"/>
            </w:tcBorders>
          </w:tcPr>
          <w:p w14:paraId="297D4B85" w14:textId="1718866D" w:rsidR="00011985" w:rsidRPr="00DA6952" w:rsidRDefault="00011985" w:rsidP="00011985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70101050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13CA717" w14:textId="1B09F3C0" w:rsidR="00011985" w:rsidRPr="00011985" w:rsidRDefault="00011985" w:rsidP="00011985">
            <w:pPr>
              <w:widowControl w:val="0"/>
              <w:jc w:val="left"/>
              <w:rPr>
                <w:bCs/>
                <w:sz w:val="22"/>
                <w:szCs w:val="22"/>
              </w:rPr>
            </w:pPr>
            <w:r w:rsidRPr="00011985">
              <w:rPr>
                <w:bCs/>
                <w:sz w:val="22"/>
                <w:szCs w:val="22"/>
              </w:rPr>
              <w:t>Зона сельскохозяйственного использования</w:t>
            </w:r>
          </w:p>
        </w:tc>
        <w:tc>
          <w:tcPr>
            <w:tcW w:w="5803" w:type="dxa"/>
            <w:tcBorders>
              <w:left w:val="single" w:sz="4" w:space="0" w:color="auto"/>
            </w:tcBorders>
          </w:tcPr>
          <w:p w14:paraId="698B02A6" w14:textId="77777777" w:rsidR="00011985" w:rsidRPr="00912AE7" w:rsidRDefault="00011985" w:rsidP="00011985">
            <w:pPr>
              <w:widowControl w:val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Зона сельскохозяйственного назначения - </w:t>
            </w:r>
            <w:r w:rsidRPr="00912AE7">
              <w:rPr>
                <w:bCs/>
                <w:sz w:val="22"/>
                <w:szCs w:val="22"/>
              </w:rPr>
              <w:t>пашни, сенокосы, пастбища, залежи, земли, занятые многолетними насаждениями (садами, виноградниками и другими);</w:t>
            </w:r>
          </w:p>
          <w:p w14:paraId="14F1980A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912AE7">
              <w:rPr>
                <w:bCs/>
                <w:sz w:val="22"/>
                <w:szCs w:val="22"/>
              </w:rPr>
              <w:t>зоны, занятые объектами сельскохозяйственного назначения и предназначенные для ведения сельского хозяйства, садоводства и огородничества, личного подсобного хозяйства, развития объектов сельскохозяйственного назначения.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DA6952">
              <w:rPr>
                <w:sz w:val="22"/>
                <w:szCs w:val="22"/>
              </w:rPr>
              <w:t xml:space="preserve"> составе земель сельскохозяйственного назначения имеют приоритет в использовании и подлежат особой охране.</w:t>
            </w:r>
          </w:p>
          <w:p w14:paraId="1362632B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Особо ценные продуктивные сельскохозяйственные угодья, в том числе сельскохозяйственные угодья опытно-производственных подразделений научных организаций и учебно-опытных подразделений образовательных организаций высшего образования, сельскохозяйственные угодья, кадастровая стоимость которых существенно превышает средний уровень кадастровой стоимости по муници</w:t>
            </w:r>
            <w:r w:rsidRPr="00DA6952">
              <w:rPr>
                <w:sz w:val="22"/>
                <w:szCs w:val="22"/>
              </w:rPr>
              <w:lastRenderedPageBreak/>
              <w:t>пальному району (городскому округу), могут быть в соответствии с законодательством субъектов Российской Федерации включены в перечень земель, использование которых для других целей не допускается.</w:t>
            </w:r>
          </w:p>
          <w:p w14:paraId="4083308D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Использование земельных долей, возникших в результате приватизации сельскохозяйственных угодий, регулируется Федеральным </w:t>
            </w:r>
            <w:hyperlink r:id="rId15" w:anchor="dst100100" w:history="1">
              <w:r w:rsidRPr="00DA6952">
                <w:rPr>
                  <w:rStyle w:val="a5"/>
                  <w:color w:val="auto"/>
                  <w:sz w:val="22"/>
                  <w:szCs w:val="22"/>
                  <w:u w:val="none"/>
                </w:rPr>
                <w:t>законом</w:t>
              </w:r>
            </w:hyperlink>
            <w:r w:rsidRPr="00DA6952">
              <w:rPr>
                <w:sz w:val="22"/>
                <w:szCs w:val="22"/>
              </w:rPr>
              <w:t xml:space="preserve"> «Об обороте земель сельскохозяйственного назначения».</w:t>
            </w:r>
          </w:p>
          <w:p w14:paraId="0A08B6F3" w14:textId="03EA7974" w:rsidR="00011985" w:rsidRPr="00DA6952" w:rsidRDefault="00011985" w:rsidP="00011985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Сельскохозяйственные угодья не могут включаться в границы территории ведения гражданами садоводства для собственных нужд, а также использоваться для строительства садовых домов, жилых домов, хозяйственных построек и гаражей на садовом земельном участке.</w:t>
            </w:r>
          </w:p>
        </w:tc>
        <w:tc>
          <w:tcPr>
            <w:tcW w:w="1841" w:type="dxa"/>
          </w:tcPr>
          <w:p w14:paraId="46C6F6BF" w14:textId="501FDD13" w:rsidR="00011985" w:rsidRPr="00D964DC" w:rsidRDefault="00011985" w:rsidP="0001198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3 142,05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9F4D786" w14:textId="17429084" w:rsidR="00011985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3 142,05</w:t>
            </w:r>
          </w:p>
        </w:tc>
        <w:tc>
          <w:tcPr>
            <w:tcW w:w="2984" w:type="dxa"/>
            <w:vMerge/>
            <w:tcBorders>
              <w:bottom w:val="single" w:sz="4" w:space="0" w:color="auto"/>
            </w:tcBorders>
          </w:tcPr>
          <w:p w14:paraId="20FD1D3A" w14:textId="77777777" w:rsidR="00011985" w:rsidRPr="00D964DC" w:rsidRDefault="00011985" w:rsidP="00011985">
            <w:pPr>
              <w:pStyle w:val="a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011985" w:rsidRPr="00DA6952" w14:paraId="3A1C5993" w14:textId="77777777" w:rsidTr="00D964DC">
        <w:trPr>
          <w:trHeight w:val="1108"/>
        </w:trPr>
        <w:tc>
          <w:tcPr>
            <w:tcW w:w="1260" w:type="dxa"/>
            <w:tcBorders>
              <w:right w:val="single" w:sz="4" w:space="0" w:color="auto"/>
            </w:tcBorders>
          </w:tcPr>
          <w:p w14:paraId="73D32C20" w14:textId="2F60C3E2" w:rsidR="00011985" w:rsidRPr="00DA6952" w:rsidRDefault="00011985" w:rsidP="00011985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701010501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750C369" w14:textId="2E478AAC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сельскохозяйственных угодий</w:t>
            </w:r>
          </w:p>
        </w:tc>
        <w:tc>
          <w:tcPr>
            <w:tcW w:w="5803" w:type="dxa"/>
            <w:tcBorders>
              <w:left w:val="single" w:sz="4" w:space="0" w:color="auto"/>
            </w:tcBorders>
          </w:tcPr>
          <w:p w14:paraId="571C1C01" w14:textId="2C47024D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Сельскохозяйственные угодья </w:t>
            </w:r>
            <w:r>
              <w:rPr>
                <w:sz w:val="22"/>
                <w:szCs w:val="22"/>
              </w:rPr>
              <w:t>–</w:t>
            </w:r>
            <w:r w:rsidRPr="00DA6952">
              <w:rPr>
                <w:sz w:val="22"/>
                <w:szCs w:val="22"/>
              </w:rPr>
              <w:t xml:space="preserve"> пашни, сенокосы, пастбища, залежи, земли, занятые многолетними насаждениями (садами, виноградниками и другими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1" w:type="dxa"/>
          </w:tcPr>
          <w:p w14:paraId="6C6B38CA" w14:textId="4973F3B4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686E82D5" w14:textId="7638F0A1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0F20">
              <w:rPr>
                <w:sz w:val="22"/>
                <w:szCs w:val="22"/>
              </w:rPr>
              <w:t>1,2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79367B12" w14:textId="720C1C01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11985" w:rsidRPr="00DA6952" w14:paraId="226998EA" w14:textId="77777777" w:rsidTr="00011985">
        <w:trPr>
          <w:trHeight w:val="530"/>
        </w:trPr>
        <w:tc>
          <w:tcPr>
            <w:tcW w:w="1260" w:type="dxa"/>
          </w:tcPr>
          <w:p w14:paraId="160C080E" w14:textId="2F647895" w:rsidR="00011985" w:rsidRPr="00DA6952" w:rsidRDefault="00011985" w:rsidP="00011985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701010503</w:t>
            </w:r>
          </w:p>
        </w:tc>
        <w:tc>
          <w:tcPr>
            <w:tcW w:w="1275" w:type="dxa"/>
          </w:tcPr>
          <w:p w14:paraId="669DBBAE" w14:textId="0E2600EF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5803" w:type="dxa"/>
          </w:tcPr>
          <w:p w14:paraId="16ADA05E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Размещение производственных сельскохозяйственных предприятий необходимо осуществлять в соответствии с СП 19.13330.2011. </w:t>
            </w:r>
          </w:p>
          <w:p w14:paraId="1DEDEDE6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Производственные зоны и отдельные сельскохозяйственные объекты следует располагать, по возможности, с подветренной стороны по отношению к зонам жилой застройки и ниже по рельефу местности. При организации производственной зоны объекты и сооружения следует, по возможности, концентрировать на одной площадке с односторонним размещением относительно жилой зоны. </w:t>
            </w:r>
          </w:p>
          <w:p w14:paraId="4BCC496D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Территории производственных зон, как правило, не должны разделяться на обособленные участки железными или автомобильными дорогами общей сети, а также реками. </w:t>
            </w:r>
          </w:p>
          <w:p w14:paraId="4C35DDB3" w14:textId="786E4B7D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</w:t>
            </w:r>
            <w:r w:rsidRPr="00DA6952">
              <w:rPr>
                <w:sz w:val="22"/>
                <w:szCs w:val="22"/>
              </w:rPr>
              <w:lastRenderedPageBreak/>
              <w:t xml:space="preserve">89*», другими нормативно-правовыми актами, НГП </w:t>
            </w:r>
            <w:proofErr w:type="spellStart"/>
            <w:r>
              <w:rPr>
                <w:sz w:val="22"/>
                <w:szCs w:val="22"/>
              </w:rPr>
              <w:t>Моревского</w:t>
            </w:r>
            <w:proofErr w:type="spellEnd"/>
            <w:r w:rsidRPr="00DA6952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841" w:type="dxa"/>
          </w:tcPr>
          <w:p w14:paraId="4986ED8D" w14:textId="0DDE7A65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132,75</w:t>
            </w:r>
          </w:p>
        </w:tc>
        <w:tc>
          <w:tcPr>
            <w:tcW w:w="1568" w:type="dxa"/>
          </w:tcPr>
          <w:p w14:paraId="585405AD" w14:textId="416E7761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132,75</w:t>
            </w:r>
          </w:p>
        </w:tc>
        <w:tc>
          <w:tcPr>
            <w:tcW w:w="2984" w:type="dxa"/>
          </w:tcPr>
          <w:p w14:paraId="0F71F8FC" w14:textId="6542461A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  <w:tr w:rsidR="00011985" w:rsidRPr="00DA6952" w14:paraId="43CC5F0D" w14:textId="77777777" w:rsidTr="00292785">
        <w:trPr>
          <w:trHeight w:val="262"/>
        </w:trPr>
        <w:tc>
          <w:tcPr>
            <w:tcW w:w="8338" w:type="dxa"/>
            <w:gridSpan w:val="3"/>
          </w:tcPr>
          <w:p w14:paraId="036071F2" w14:textId="77777777" w:rsidR="00011985" w:rsidRPr="00DA6952" w:rsidRDefault="00011985" w:rsidP="00011985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Зоны рекреационного назначения</w:t>
            </w:r>
          </w:p>
        </w:tc>
        <w:tc>
          <w:tcPr>
            <w:tcW w:w="1841" w:type="dxa"/>
            <w:vAlign w:val="center"/>
          </w:tcPr>
          <w:p w14:paraId="26001088" w14:textId="4A3B64CB" w:rsidR="00011985" w:rsidRPr="00DA6952" w:rsidRDefault="00011985" w:rsidP="0001198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407FD">
              <w:rPr>
                <w:b/>
                <w:bCs/>
                <w:sz w:val="22"/>
                <w:szCs w:val="22"/>
              </w:rPr>
              <w:t>6,04</w:t>
            </w:r>
          </w:p>
        </w:tc>
        <w:tc>
          <w:tcPr>
            <w:tcW w:w="1568" w:type="dxa"/>
            <w:vAlign w:val="center"/>
          </w:tcPr>
          <w:p w14:paraId="6B86ED0C" w14:textId="24D9724B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407FD">
              <w:rPr>
                <w:b/>
                <w:bCs/>
                <w:sz w:val="22"/>
                <w:szCs w:val="22"/>
              </w:rPr>
              <w:t>4,4</w:t>
            </w:r>
          </w:p>
        </w:tc>
        <w:tc>
          <w:tcPr>
            <w:tcW w:w="2984" w:type="dxa"/>
            <w:vMerge w:val="restart"/>
          </w:tcPr>
          <w:p w14:paraId="2D8E3678" w14:textId="22280BCB" w:rsidR="00011985" w:rsidRPr="00DA6952" w:rsidRDefault="00011985" w:rsidP="00011985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A50410">
              <w:rPr>
                <w:sz w:val="22"/>
                <w:szCs w:val="22"/>
              </w:rPr>
              <w:t xml:space="preserve">ОМЗ Парк культуры и отдыха в п. </w:t>
            </w:r>
            <w:proofErr w:type="spellStart"/>
            <w:r>
              <w:rPr>
                <w:sz w:val="22"/>
                <w:szCs w:val="22"/>
              </w:rPr>
              <w:t>Моревка</w:t>
            </w:r>
            <w:proofErr w:type="spellEnd"/>
          </w:p>
        </w:tc>
      </w:tr>
      <w:tr w:rsidR="00011985" w:rsidRPr="00DA6952" w14:paraId="16962C73" w14:textId="77777777" w:rsidTr="00D964DC">
        <w:trPr>
          <w:trHeight w:val="2783"/>
        </w:trPr>
        <w:tc>
          <w:tcPr>
            <w:tcW w:w="1260" w:type="dxa"/>
          </w:tcPr>
          <w:p w14:paraId="12675E2D" w14:textId="7EBE1C4D" w:rsidR="00011985" w:rsidRPr="00DA6952" w:rsidRDefault="00011985" w:rsidP="00011985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701010601</w:t>
            </w:r>
          </w:p>
        </w:tc>
        <w:tc>
          <w:tcPr>
            <w:tcW w:w="1275" w:type="dxa"/>
          </w:tcPr>
          <w:p w14:paraId="22949FC5" w14:textId="5E50B413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5803" w:type="dxa"/>
            <w:vMerge w:val="restart"/>
          </w:tcPr>
          <w:p w14:paraId="3AC1FD9E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Рекреационные зоны сельского поселения формируются: </w:t>
            </w:r>
          </w:p>
          <w:p w14:paraId="3F2B60F4" w14:textId="77777777" w:rsidR="00011985" w:rsidRPr="00DA6952" w:rsidRDefault="00011985" w:rsidP="00011985">
            <w:pPr>
              <w:pStyle w:val="afff1"/>
              <w:widowControl w:val="0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на землях общего пользования; </w:t>
            </w:r>
          </w:p>
          <w:p w14:paraId="7E334036" w14:textId="77777777" w:rsidR="00011985" w:rsidRPr="00DA6952" w:rsidRDefault="00011985" w:rsidP="00011985">
            <w:pPr>
              <w:pStyle w:val="afff1"/>
              <w:widowControl w:val="0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на землях особо охраняемых природных территорий; </w:t>
            </w:r>
          </w:p>
          <w:p w14:paraId="0F335414" w14:textId="77777777" w:rsidR="00011985" w:rsidRPr="00DA6952" w:rsidRDefault="00011985" w:rsidP="00011985">
            <w:pPr>
              <w:pStyle w:val="afff1"/>
              <w:widowControl w:val="0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на землях историко-культурного назначения; </w:t>
            </w:r>
          </w:p>
          <w:p w14:paraId="3F2D2B81" w14:textId="77777777" w:rsidR="00011985" w:rsidRPr="00DA6952" w:rsidRDefault="00011985" w:rsidP="00011985">
            <w:pPr>
              <w:pStyle w:val="afff1"/>
              <w:widowControl w:val="0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на землях лесного фонда и землях иных категорий, на которых расположены защитные леса. </w:t>
            </w:r>
          </w:p>
          <w:p w14:paraId="42EABC18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При формировании рекреационных зон необходимо соблюдать соразмерность застроенных территорий и открытых незастроенных пространств, а также обеспечивать удобный доступ к рекреационным зонам для населения.</w:t>
            </w:r>
          </w:p>
          <w:p w14:paraId="6273AAF6" w14:textId="250D4F29" w:rsidR="00011985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proofErr w:type="spellStart"/>
            <w:r>
              <w:rPr>
                <w:sz w:val="22"/>
                <w:szCs w:val="22"/>
              </w:rPr>
              <w:t>Моревского</w:t>
            </w:r>
            <w:proofErr w:type="spellEnd"/>
            <w:r w:rsidRPr="00DA6952">
              <w:rPr>
                <w:sz w:val="22"/>
                <w:szCs w:val="22"/>
              </w:rPr>
              <w:t xml:space="preserve"> сельского поселения</w:t>
            </w:r>
          </w:p>
          <w:p w14:paraId="423EC274" w14:textId="41490AB8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7CB6BEE5" w14:textId="6DE00F84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5,53</w:t>
            </w:r>
          </w:p>
        </w:tc>
        <w:tc>
          <w:tcPr>
            <w:tcW w:w="1568" w:type="dxa"/>
          </w:tcPr>
          <w:p w14:paraId="09C64078" w14:textId="2FCD975A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3,89</w:t>
            </w:r>
          </w:p>
        </w:tc>
        <w:tc>
          <w:tcPr>
            <w:tcW w:w="2984" w:type="dxa"/>
            <w:vMerge/>
          </w:tcPr>
          <w:p w14:paraId="3CA1646B" w14:textId="77777777" w:rsidR="00011985" w:rsidRPr="00DA6952" w:rsidRDefault="00011985" w:rsidP="00011985">
            <w:pPr>
              <w:pStyle w:val="afff1"/>
              <w:widowControl w:val="0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011985" w:rsidRPr="00DA6952" w14:paraId="7F3866F1" w14:textId="6D503F8B" w:rsidTr="00D964DC">
        <w:trPr>
          <w:trHeight w:val="1378"/>
        </w:trPr>
        <w:tc>
          <w:tcPr>
            <w:tcW w:w="1260" w:type="dxa"/>
            <w:tcBorders>
              <w:bottom w:val="single" w:sz="4" w:space="0" w:color="auto"/>
            </w:tcBorders>
          </w:tcPr>
          <w:p w14:paraId="5D92274E" w14:textId="7FADC5C9" w:rsidR="00011985" w:rsidRPr="00DA6952" w:rsidRDefault="00011985" w:rsidP="00011985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53459">
              <w:rPr>
                <w:sz w:val="22"/>
                <w:szCs w:val="22"/>
                <w:lang w:val="ru-RU"/>
              </w:rPr>
              <w:t>701010600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FAB939" w14:textId="77EF0D2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F53459">
              <w:rPr>
                <w:sz w:val="22"/>
                <w:szCs w:val="22"/>
              </w:rPr>
              <w:t>Зон</w:t>
            </w:r>
            <w:r>
              <w:rPr>
                <w:sz w:val="22"/>
                <w:szCs w:val="22"/>
              </w:rPr>
              <w:t>а</w:t>
            </w:r>
            <w:r w:rsidRPr="00F53459">
              <w:rPr>
                <w:sz w:val="22"/>
                <w:szCs w:val="22"/>
              </w:rPr>
              <w:t xml:space="preserve"> рекреационного назначения</w:t>
            </w:r>
          </w:p>
        </w:tc>
        <w:tc>
          <w:tcPr>
            <w:tcW w:w="5803" w:type="dxa"/>
            <w:vMerge/>
            <w:tcBorders>
              <w:bottom w:val="single" w:sz="4" w:space="0" w:color="auto"/>
            </w:tcBorders>
          </w:tcPr>
          <w:p w14:paraId="0FA08A0A" w14:textId="7777777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1CDC5C4E" w14:textId="3E19440F" w:rsidR="00011985" w:rsidRPr="006C31AD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0,51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CCDD86E" w14:textId="5317D8C2" w:rsidR="00011985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0,51</w:t>
            </w:r>
          </w:p>
        </w:tc>
        <w:tc>
          <w:tcPr>
            <w:tcW w:w="2984" w:type="dxa"/>
            <w:tcBorders>
              <w:bottom w:val="single" w:sz="4" w:space="0" w:color="auto"/>
              <w:right w:val="single" w:sz="4" w:space="0" w:color="auto"/>
            </w:tcBorders>
          </w:tcPr>
          <w:p w14:paraId="3AA2B347" w14:textId="4CB58134" w:rsidR="00011985" w:rsidRPr="00DA6952" w:rsidRDefault="00011985" w:rsidP="00011985">
            <w:pPr>
              <w:spacing w:before="120" w:after="120"/>
              <w:jc w:val="center"/>
            </w:pPr>
            <w:r>
              <w:rPr>
                <w:sz w:val="22"/>
                <w:szCs w:val="22"/>
              </w:rPr>
              <w:t>_</w:t>
            </w:r>
          </w:p>
        </w:tc>
      </w:tr>
      <w:tr w:rsidR="00011985" w:rsidRPr="00DA6952" w14:paraId="2AE65D27" w14:textId="77777777" w:rsidTr="00FD3D7A">
        <w:tc>
          <w:tcPr>
            <w:tcW w:w="8338" w:type="dxa"/>
            <w:gridSpan w:val="3"/>
          </w:tcPr>
          <w:p w14:paraId="544534C0" w14:textId="77777777" w:rsidR="00011985" w:rsidRPr="00DA6952" w:rsidRDefault="00011985" w:rsidP="00011985">
            <w:pPr>
              <w:pStyle w:val="Default"/>
              <w:widowControl w:val="0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Зона специального назначения</w:t>
            </w:r>
          </w:p>
        </w:tc>
        <w:tc>
          <w:tcPr>
            <w:tcW w:w="1841" w:type="dxa"/>
            <w:vAlign w:val="center"/>
          </w:tcPr>
          <w:p w14:paraId="7E05915F" w14:textId="4072F69F" w:rsidR="00011985" w:rsidRPr="00DA6952" w:rsidRDefault="00011985" w:rsidP="0001198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5407FD">
              <w:rPr>
                <w:b/>
                <w:bCs/>
                <w:sz w:val="22"/>
                <w:szCs w:val="22"/>
              </w:rPr>
              <w:t>9,46</w:t>
            </w:r>
          </w:p>
        </w:tc>
        <w:tc>
          <w:tcPr>
            <w:tcW w:w="1568" w:type="dxa"/>
            <w:vAlign w:val="center"/>
          </w:tcPr>
          <w:p w14:paraId="36A6F1BB" w14:textId="6BC3F319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407FD">
              <w:rPr>
                <w:b/>
                <w:bCs/>
                <w:sz w:val="22"/>
                <w:szCs w:val="22"/>
              </w:rPr>
              <w:t>13,34</w:t>
            </w:r>
          </w:p>
        </w:tc>
        <w:tc>
          <w:tcPr>
            <w:tcW w:w="2984" w:type="dxa"/>
            <w:vMerge w:val="restart"/>
            <w:tcBorders>
              <w:right w:val="single" w:sz="4" w:space="0" w:color="auto"/>
            </w:tcBorders>
          </w:tcPr>
          <w:p w14:paraId="6CD462FC" w14:textId="4C4127C7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A50410">
              <w:rPr>
                <w:sz w:val="22"/>
                <w:szCs w:val="22"/>
              </w:rPr>
              <w:t xml:space="preserve">ОМЗ </w:t>
            </w:r>
            <w:r>
              <w:rPr>
                <w:sz w:val="22"/>
                <w:szCs w:val="22"/>
              </w:rPr>
              <w:t>Кладбище</w:t>
            </w:r>
          </w:p>
        </w:tc>
      </w:tr>
      <w:tr w:rsidR="00011985" w:rsidRPr="00DA6952" w14:paraId="62E81D4E" w14:textId="77777777" w:rsidTr="00D964DC">
        <w:trPr>
          <w:trHeight w:val="668"/>
        </w:trPr>
        <w:tc>
          <w:tcPr>
            <w:tcW w:w="1260" w:type="dxa"/>
          </w:tcPr>
          <w:p w14:paraId="62906188" w14:textId="5AFB1245" w:rsidR="00011985" w:rsidRPr="00DA6952" w:rsidRDefault="00011985" w:rsidP="00011985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701010701</w:t>
            </w:r>
          </w:p>
        </w:tc>
        <w:tc>
          <w:tcPr>
            <w:tcW w:w="1275" w:type="dxa"/>
          </w:tcPr>
          <w:p w14:paraId="57FA795E" w14:textId="161FE4F4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кладбищ</w:t>
            </w:r>
          </w:p>
        </w:tc>
        <w:tc>
          <w:tcPr>
            <w:tcW w:w="5803" w:type="dxa"/>
            <w:vMerge w:val="restart"/>
          </w:tcPr>
          <w:p w14:paraId="3C64ADB3" w14:textId="77777777" w:rsidR="00011985" w:rsidRPr="00DA6952" w:rsidRDefault="00011985" w:rsidP="00011985">
            <w:pPr>
              <w:pStyle w:val="Default"/>
              <w:widowControl w:val="0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Для объектов, расположенных в зонах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2.2.1/2.1.1.1200-03. </w:t>
            </w:r>
          </w:p>
          <w:p w14:paraId="7D687FDE" w14:textId="10501044" w:rsidR="00011985" w:rsidRPr="00DA6952" w:rsidRDefault="00011985" w:rsidP="00011985">
            <w:pPr>
              <w:pStyle w:val="Default"/>
              <w:widowControl w:val="0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поселений, другими нормативно-правовыми актами</w:t>
            </w:r>
            <w:r>
              <w:rPr>
                <w:sz w:val="22"/>
                <w:szCs w:val="22"/>
              </w:rPr>
              <w:t>, НГП.</w:t>
            </w:r>
          </w:p>
        </w:tc>
        <w:tc>
          <w:tcPr>
            <w:tcW w:w="1841" w:type="dxa"/>
          </w:tcPr>
          <w:p w14:paraId="2CFE71AB" w14:textId="5FF1DD6A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 w:rsidRPr="00FE0F20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46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85B7713" w14:textId="0547A20B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0F20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9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AF6A36A" w14:textId="67140A42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11985" w:rsidRPr="00DA6952" w14:paraId="19D8A619" w14:textId="77777777" w:rsidTr="00D964DC">
        <w:trPr>
          <w:trHeight w:val="668"/>
        </w:trPr>
        <w:tc>
          <w:tcPr>
            <w:tcW w:w="1260" w:type="dxa"/>
          </w:tcPr>
          <w:p w14:paraId="2E446CED" w14:textId="0B682633" w:rsidR="00011985" w:rsidRPr="00DA6952" w:rsidRDefault="00011985" w:rsidP="00011985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2D6BED">
              <w:rPr>
                <w:sz w:val="22"/>
                <w:szCs w:val="22"/>
                <w:lang w:val="ru-RU"/>
              </w:rPr>
              <w:t>701010703</w:t>
            </w:r>
          </w:p>
        </w:tc>
        <w:tc>
          <w:tcPr>
            <w:tcW w:w="1275" w:type="dxa"/>
          </w:tcPr>
          <w:p w14:paraId="12139AEA" w14:textId="358E2C86" w:rsidR="00011985" w:rsidRPr="00DA6952" w:rsidRDefault="00011985" w:rsidP="00011985">
            <w:pPr>
              <w:widowControl w:val="0"/>
              <w:jc w:val="left"/>
              <w:rPr>
                <w:sz w:val="22"/>
                <w:szCs w:val="22"/>
              </w:rPr>
            </w:pPr>
            <w:r w:rsidRPr="002D6BED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5803" w:type="dxa"/>
            <w:vMerge/>
          </w:tcPr>
          <w:p w14:paraId="152ABC2E" w14:textId="77777777" w:rsidR="00011985" w:rsidRPr="00DA6952" w:rsidRDefault="00011985" w:rsidP="00011985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2381FAE4" w14:textId="1A2BE40E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 w:rsidRPr="00FE0F20">
              <w:rPr>
                <w:sz w:val="22"/>
                <w:szCs w:val="22"/>
              </w:rPr>
              <w:t>8,0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4C82CFEC" w14:textId="34DEC018" w:rsidR="00011985" w:rsidRPr="00DA6952" w:rsidRDefault="00011985" w:rsidP="00011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9,94</w:t>
            </w:r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</w:tcPr>
          <w:p w14:paraId="568DD2B1" w14:textId="60136221" w:rsidR="00011985" w:rsidRPr="00DA6952" w:rsidRDefault="00011985" w:rsidP="000119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  <w:tr w:rsidR="00D964DC" w:rsidRPr="00DA6952" w14:paraId="2DA589F7" w14:textId="77777777" w:rsidTr="00D964DC">
        <w:tc>
          <w:tcPr>
            <w:tcW w:w="2535" w:type="dxa"/>
            <w:gridSpan w:val="2"/>
          </w:tcPr>
          <w:p w14:paraId="02D71271" w14:textId="77777777" w:rsidR="00D964DC" w:rsidRPr="00DA6952" w:rsidRDefault="00D964DC" w:rsidP="00D964DC">
            <w:pPr>
              <w:widowControl w:val="0"/>
              <w:jc w:val="center"/>
              <w:rPr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803" w:type="dxa"/>
          </w:tcPr>
          <w:p w14:paraId="0FEB3572" w14:textId="77777777" w:rsidR="00D964DC" w:rsidRPr="00DA6952" w:rsidRDefault="00D964DC" w:rsidP="00D964DC">
            <w:pPr>
              <w:widowControl w:val="0"/>
              <w:jc w:val="center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–</w:t>
            </w:r>
          </w:p>
        </w:tc>
        <w:tc>
          <w:tcPr>
            <w:tcW w:w="1841" w:type="dxa"/>
          </w:tcPr>
          <w:p w14:paraId="4D6E1954" w14:textId="00490C20" w:rsidR="00D964DC" w:rsidRPr="00DA6952" w:rsidRDefault="006A47B6" w:rsidP="00D964D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1198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50</w:t>
            </w:r>
            <w:r w:rsidR="00011985">
              <w:rPr>
                <w:b/>
                <w:sz w:val="22"/>
                <w:szCs w:val="22"/>
              </w:rPr>
              <w:t>7,14</w:t>
            </w:r>
          </w:p>
        </w:tc>
        <w:tc>
          <w:tcPr>
            <w:tcW w:w="1568" w:type="dxa"/>
          </w:tcPr>
          <w:p w14:paraId="13CE7DDD" w14:textId="2632B3B1" w:rsidR="00D964DC" w:rsidRPr="00DA6952" w:rsidRDefault="008D69A7" w:rsidP="00D964D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3 50</w:t>
            </w:r>
            <w:r w:rsidR="00011985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,</w:t>
            </w:r>
            <w:r w:rsidR="00011985"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2984" w:type="dxa"/>
          </w:tcPr>
          <w:p w14:paraId="75969A2C" w14:textId="77777777" w:rsidR="00D964DC" w:rsidRPr="00DA6952" w:rsidRDefault="00D964DC" w:rsidP="00D964DC">
            <w:pPr>
              <w:widowControl w:val="0"/>
              <w:jc w:val="center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–</w:t>
            </w:r>
          </w:p>
        </w:tc>
      </w:tr>
    </w:tbl>
    <w:p w14:paraId="22D03EE4" w14:textId="57A93A64" w:rsidR="006D7D49" w:rsidRPr="009A6973" w:rsidRDefault="009A6973" w:rsidP="006A47B6">
      <w:pPr>
        <w:widowControl w:val="0"/>
        <w:rPr>
          <w:i/>
          <w:iCs/>
          <w:lang w:eastAsia="ar-SA" w:bidi="en-US"/>
        </w:rPr>
      </w:pPr>
      <w:r w:rsidRPr="009A6973">
        <w:rPr>
          <w:i/>
          <w:iCs/>
          <w:lang w:eastAsia="ar-SA" w:bidi="en-US"/>
        </w:rPr>
        <w:t>Примечание: ОМЗ – объект местного значения, ОРЗ – объект регионального значения</w:t>
      </w:r>
    </w:p>
    <w:sectPr w:rsidR="006D7D49" w:rsidRPr="009A6973" w:rsidSect="009A6973">
      <w:headerReference w:type="default" r:id="rId16"/>
      <w:footerReference w:type="default" r:id="rId17"/>
      <w:pgSz w:w="16838" w:h="11906" w:orient="landscape"/>
      <w:pgMar w:top="1120" w:right="851" w:bottom="56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D3238" w14:textId="77777777" w:rsidR="004D3A30" w:rsidRDefault="004D3A30" w:rsidP="009D69D2">
      <w:r>
        <w:separator/>
      </w:r>
    </w:p>
  </w:endnote>
  <w:endnote w:type="continuationSeparator" w:id="0">
    <w:p w14:paraId="07204AAF" w14:textId="77777777" w:rsidR="004D3A30" w:rsidRDefault="004D3A30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2">
    <w:panose1 w:val="02047200000000000000"/>
    <w:charset w:val="CC"/>
    <w:family w:val="roman"/>
    <w:pitch w:val="variable"/>
    <w:sig w:usb0="00000201" w:usb1="00000000" w:usb2="00000000" w:usb3="00000000" w:csb0="00000004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9922093"/>
    </w:sdtPr>
    <w:sdtEndPr/>
    <w:sdtContent>
      <w:p w14:paraId="5AFA05BA" w14:textId="4EAE06E2" w:rsidR="00750D9A" w:rsidRDefault="00750D9A" w:rsidP="00DA6952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01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6256405"/>
    </w:sdtPr>
    <w:sdtEndPr/>
    <w:sdtContent>
      <w:p w14:paraId="72310E84" w14:textId="555BF3F9" w:rsidR="00750D9A" w:rsidRDefault="00750D9A" w:rsidP="00AE6E40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01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38C3" w14:textId="6AD5DBC7" w:rsidR="00750D9A" w:rsidRDefault="00750D9A" w:rsidP="00AD4558">
    <w:pPr>
      <w:pStyle w:val="af7"/>
      <w:tabs>
        <w:tab w:val="clear" w:pos="9355"/>
        <w:tab w:val="right" w:pos="7513"/>
      </w:tabs>
      <w:jc w:val="right"/>
    </w:pPr>
  </w:p>
  <w:sdt>
    <w:sdtPr>
      <w:id w:val="67859607"/>
    </w:sdtPr>
    <w:sdtEndPr/>
    <w:sdtContent>
      <w:p w14:paraId="749956AC" w14:textId="32D52412" w:rsidR="00750D9A" w:rsidRDefault="00750D9A" w:rsidP="00AE6E40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01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CDB20" w14:textId="77777777" w:rsidR="004D3A30" w:rsidRDefault="004D3A30" w:rsidP="009D69D2">
      <w:r>
        <w:separator/>
      </w:r>
    </w:p>
  </w:footnote>
  <w:footnote w:type="continuationSeparator" w:id="0">
    <w:p w14:paraId="14D5098F" w14:textId="77777777" w:rsidR="004D3A30" w:rsidRDefault="004D3A30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08026" w14:textId="25627304" w:rsidR="00750D9A" w:rsidRPr="007A0A03" w:rsidRDefault="00750D9A" w:rsidP="00EA65B6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proofErr w:type="spellStart"/>
    <w:r w:rsidR="00FF4AE3">
      <w:rPr>
        <w:sz w:val="20"/>
        <w:szCs w:val="20"/>
      </w:rPr>
      <w:t>Моревского</w:t>
    </w:r>
    <w:proofErr w:type="spellEnd"/>
    <w:r w:rsidRPr="00783A81">
      <w:rPr>
        <w:sz w:val="20"/>
        <w:szCs w:val="20"/>
      </w:rPr>
      <w:t xml:space="preserve"> </w:t>
    </w:r>
    <w:r>
      <w:rPr>
        <w:sz w:val="20"/>
        <w:szCs w:val="20"/>
      </w:rPr>
      <w:t>сельского поселения</w:t>
    </w:r>
    <w:r w:rsidRPr="00A53783">
      <w:rPr>
        <w:sz w:val="20"/>
        <w:szCs w:val="20"/>
      </w:rPr>
      <w:t xml:space="preserve"> </w:t>
    </w:r>
    <w:r w:rsidR="009325EA">
      <w:rPr>
        <w:sz w:val="20"/>
        <w:szCs w:val="20"/>
      </w:rPr>
      <w:t>Ейского</w:t>
    </w:r>
    <w:r>
      <w:rPr>
        <w:sz w:val="20"/>
        <w:szCs w:val="20"/>
      </w:rPr>
      <w:t xml:space="preserve"> </w:t>
    </w:r>
    <w:r w:rsidRPr="00F045F6">
      <w:rPr>
        <w:sz w:val="20"/>
        <w:szCs w:val="20"/>
      </w:rPr>
      <w:t>района</w:t>
    </w:r>
    <w:r>
      <w:rPr>
        <w:sz w:val="20"/>
        <w:szCs w:val="20"/>
      </w:rPr>
      <w:t xml:space="preserve"> Краснодарского края. 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FF8D" w14:textId="404A6339" w:rsidR="00750D9A" w:rsidRDefault="00750D9A" w:rsidP="00EA65B6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proofErr w:type="spellStart"/>
    <w:r w:rsidR="00FF4AE3">
      <w:rPr>
        <w:sz w:val="20"/>
        <w:szCs w:val="20"/>
      </w:rPr>
      <w:t>Моревского</w:t>
    </w:r>
    <w:proofErr w:type="spellEnd"/>
    <w:r w:rsidRPr="00783A81">
      <w:rPr>
        <w:sz w:val="20"/>
        <w:szCs w:val="20"/>
      </w:rPr>
      <w:t xml:space="preserve"> </w:t>
    </w:r>
    <w:r>
      <w:rPr>
        <w:sz w:val="20"/>
        <w:szCs w:val="20"/>
      </w:rPr>
      <w:t>сельского поселения</w:t>
    </w:r>
    <w:r w:rsidRPr="00A53783">
      <w:rPr>
        <w:sz w:val="20"/>
        <w:szCs w:val="20"/>
      </w:rPr>
      <w:t xml:space="preserve"> </w:t>
    </w:r>
    <w:r w:rsidR="00923E9E">
      <w:rPr>
        <w:sz w:val="20"/>
        <w:szCs w:val="20"/>
      </w:rPr>
      <w:t>Ейского</w:t>
    </w:r>
    <w:r>
      <w:rPr>
        <w:sz w:val="20"/>
        <w:szCs w:val="20"/>
      </w:rPr>
      <w:t xml:space="preserve"> </w:t>
    </w:r>
    <w:r w:rsidRPr="00F045F6">
      <w:rPr>
        <w:sz w:val="20"/>
        <w:szCs w:val="20"/>
      </w:rPr>
      <w:t>района</w:t>
    </w:r>
    <w:r>
      <w:rPr>
        <w:sz w:val="20"/>
        <w:szCs w:val="20"/>
      </w:rPr>
      <w:t xml:space="preserve"> Краснодарского края. </w:t>
    </w:r>
  </w:p>
  <w:p w14:paraId="3407A301" w14:textId="39A8B9C6" w:rsidR="00750D9A" w:rsidRPr="007A0A03" w:rsidRDefault="00750D9A" w:rsidP="00B83328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8497" w14:textId="4E2A0632" w:rsidR="00750D9A" w:rsidRDefault="00750D9A" w:rsidP="00B51802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proofErr w:type="spellStart"/>
    <w:r w:rsidR="00FF4AE3">
      <w:rPr>
        <w:sz w:val="20"/>
        <w:szCs w:val="20"/>
      </w:rPr>
      <w:t>Моревского</w:t>
    </w:r>
    <w:proofErr w:type="spellEnd"/>
    <w:r w:rsidRPr="00783A81">
      <w:rPr>
        <w:sz w:val="20"/>
        <w:szCs w:val="20"/>
      </w:rPr>
      <w:t xml:space="preserve"> </w:t>
    </w:r>
    <w:r>
      <w:rPr>
        <w:sz w:val="20"/>
        <w:szCs w:val="20"/>
      </w:rPr>
      <w:t>сельского поселения</w:t>
    </w:r>
    <w:r w:rsidRPr="00A53783">
      <w:rPr>
        <w:sz w:val="20"/>
        <w:szCs w:val="20"/>
      </w:rPr>
      <w:t xml:space="preserve"> </w:t>
    </w:r>
    <w:r w:rsidR="00892F6C">
      <w:rPr>
        <w:sz w:val="20"/>
        <w:szCs w:val="20"/>
      </w:rPr>
      <w:t>Ейского</w:t>
    </w:r>
    <w:r>
      <w:rPr>
        <w:sz w:val="20"/>
        <w:szCs w:val="20"/>
      </w:rPr>
      <w:t xml:space="preserve"> </w:t>
    </w:r>
    <w:r w:rsidRPr="00F045F6">
      <w:rPr>
        <w:sz w:val="20"/>
        <w:szCs w:val="20"/>
      </w:rPr>
      <w:t>района</w:t>
    </w:r>
    <w:r>
      <w:rPr>
        <w:sz w:val="20"/>
        <w:szCs w:val="20"/>
      </w:rPr>
      <w:t xml:space="preserve"> Краснодарского края. </w:t>
    </w:r>
  </w:p>
  <w:p w14:paraId="1A2F69C0" w14:textId="3BE2503A" w:rsidR="00750D9A" w:rsidRPr="007A0A03" w:rsidRDefault="00750D9A" w:rsidP="00B83328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AB2F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0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4" w15:restartNumberingAfterBreak="0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5" w15:restartNumberingAfterBreak="0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6" w15:restartNumberingAfterBreak="0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7" w15:restartNumberingAfterBreak="0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7B58DB"/>
    <w:multiLevelType w:val="hybridMultilevel"/>
    <w:tmpl w:val="0E82D27C"/>
    <w:lvl w:ilvl="0" w:tplc="2D9AB2F6">
      <w:start w:val="65535"/>
      <w:numFmt w:val="bullet"/>
      <w:lvlText w:val="-"/>
      <w:legacy w:legacy="1" w:legacySpace="0" w:legacyIndent="32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973770"/>
    <w:multiLevelType w:val="hybridMultilevel"/>
    <w:tmpl w:val="162AC6D2"/>
    <w:lvl w:ilvl="0" w:tplc="73B44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D874D1"/>
    <w:multiLevelType w:val="hybridMultilevel"/>
    <w:tmpl w:val="6D90C570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7145BA6"/>
    <w:multiLevelType w:val="multilevel"/>
    <w:tmpl w:val="692C58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23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2D1300B3"/>
    <w:multiLevelType w:val="multilevel"/>
    <w:tmpl w:val="DF22975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aps w:val="0"/>
        <w:smallCaps w:val="0"/>
        <w:strike w:val="0"/>
        <w:dstrike w:val="0"/>
        <w:shadow w:val="0"/>
        <w:vanish w:val="0"/>
        <w:position w:val="0"/>
        <w:sz w:val="24"/>
        <w:vertAlign w:val="baseline"/>
      </w:rPr>
    </w:lvl>
    <w:lvl w:ilvl="1">
      <w:numFmt w:val="bullet"/>
      <w:lvlText w:val="-"/>
      <w:lvlJc w:val="left"/>
      <w:pPr>
        <w:tabs>
          <w:tab w:val="num" w:pos="1600"/>
        </w:tabs>
        <w:ind w:left="1600" w:hanging="171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"/>
      <w:lvlJc w:val="left"/>
      <w:pPr>
        <w:tabs>
          <w:tab w:val="num" w:pos="2330"/>
        </w:tabs>
        <w:ind w:left="2330" w:hanging="5"/>
      </w:pPr>
      <w:rPr>
        <w:rFonts w:ascii="Wingdings" w:hAnsi="Wingdings"/>
        <w:caps w:val="0"/>
        <w:smallCaps w:val="0"/>
        <w:strike w:val="0"/>
        <w:dstrike w:val="0"/>
        <w:shadow w:val="0"/>
        <w:vanish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2FD830D9"/>
    <w:multiLevelType w:val="hybridMultilevel"/>
    <w:tmpl w:val="5496849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6B1A15"/>
    <w:multiLevelType w:val="hybridMultilevel"/>
    <w:tmpl w:val="80187E84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51415"/>
    <w:multiLevelType w:val="hybridMultilevel"/>
    <w:tmpl w:val="27AC772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35445C"/>
    <w:multiLevelType w:val="hybridMultilevel"/>
    <w:tmpl w:val="7262AA92"/>
    <w:lvl w:ilvl="0" w:tplc="04190001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A3790A"/>
    <w:multiLevelType w:val="hybridMultilevel"/>
    <w:tmpl w:val="77A21A2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C6072"/>
    <w:multiLevelType w:val="hybridMultilevel"/>
    <w:tmpl w:val="9C74B596"/>
    <w:lvl w:ilvl="0" w:tplc="73B44D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0654965"/>
    <w:multiLevelType w:val="hybridMultilevel"/>
    <w:tmpl w:val="F176FCE8"/>
    <w:lvl w:ilvl="0" w:tplc="93F467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67735D"/>
    <w:multiLevelType w:val="multilevel"/>
    <w:tmpl w:val="E8C8E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Arial Unicode M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 Unicode MS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Arial Unicode M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Arial Unicode MS" w:hint="default"/>
      </w:rPr>
    </w:lvl>
  </w:abstractNum>
  <w:abstractNum w:abstractNumId="37" w15:restartNumberingAfterBreak="0">
    <w:nsid w:val="697E4949"/>
    <w:multiLevelType w:val="multilevel"/>
    <w:tmpl w:val="890AD2A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aps w:val="0"/>
        <w:smallCaps w:val="0"/>
        <w:strike w:val="0"/>
        <w:dstrike w:val="0"/>
        <w:shadow w:val="0"/>
        <w:vanish w:val="0"/>
        <w:position w:val="0"/>
        <w:sz w:val="24"/>
        <w:vertAlign w:val="baseline"/>
      </w:rPr>
    </w:lvl>
    <w:lvl w:ilvl="1">
      <w:numFmt w:val="bullet"/>
      <w:lvlText w:val="-"/>
      <w:lvlJc w:val="left"/>
      <w:pPr>
        <w:tabs>
          <w:tab w:val="num" w:pos="1600"/>
        </w:tabs>
        <w:ind w:left="1600" w:hanging="171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"/>
      <w:lvlJc w:val="left"/>
      <w:pPr>
        <w:tabs>
          <w:tab w:val="num" w:pos="2330"/>
        </w:tabs>
        <w:ind w:left="2330" w:hanging="5"/>
      </w:pPr>
      <w:rPr>
        <w:rFonts w:ascii="Wingdings" w:hAnsi="Wingdings"/>
        <w:caps w:val="0"/>
        <w:smallCaps w:val="0"/>
        <w:strike w:val="0"/>
        <w:dstrike w:val="0"/>
        <w:shadow w:val="0"/>
        <w:vanish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 w15:restartNumberingAfterBreak="0">
    <w:nsid w:val="69CE5E8C"/>
    <w:multiLevelType w:val="hybridMultilevel"/>
    <w:tmpl w:val="BA3068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D350E5"/>
    <w:multiLevelType w:val="hybridMultilevel"/>
    <w:tmpl w:val="3D487BE6"/>
    <w:lvl w:ilvl="0" w:tplc="E1425F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3540C1"/>
    <w:multiLevelType w:val="hybridMultilevel"/>
    <w:tmpl w:val="C22A6E0C"/>
    <w:lvl w:ilvl="0" w:tplc="73B44D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941D10"/>
    <w:multiLevelType w:val="hybridMultilevel"/>
    <w:tmpl w:val="711248DA"/>
    <w:lvl w:ilvl="0" w:tplc="73B44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34"/>
  </w:num>
  <w:num w:numId="4">
    <w:abstractNumId w:val="28"/>
  </w:num>
  <w:num w:numId="5">
    <w:abstractNumId w:val="25"/>
  </w:num>
  <w:num w:numId="6">
    <w:abstractNumId w:val="38"/>
  </w:num>
  <w:num w:numId="7">
    <w:abstractNumId w:val="27"/>
  </w:num>
  <w:num w:numId="8">
    <w:abstractNumId w:val="17"/>
  </w:num>
  <w:num w:numId="9">
    <w:abstractNumId w:val="30"/>
  </w:num>
  <w:num w:numId="10">
    <w:abstractNumId w:val="21"/>
  </w:num>
  <w:num w:numId="11">
    <w:abstractNumId w:val="32"/>
  </w:num>
  <w:num w:numId="12">
    <w:abstractNumId w:val="29"/>
  </w:num>
  <w:num w:numId="13">
    <w:abstractNumId w:val="36"/>
  </w:num>
  <w:num w:numId="14">
    <w:abstractNumId w:val="37"/>
  </w:num>
  <w:num w:numId="15">
    <w:abstractNumId w:val="24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9"/>
  </w:num>
  <w:num w:numId="18">
    <w:abstractNumId w:val="22"/>
  </w:num>
  <w:num w:numId="19">
    <w:abstractNumId w:val="35"/>
  </w:num>
  <w:num w:numId="20">
    <w:abstractNumId w:val="41"/>
  </w:num>
  <w:num w:numId="21">
    <w:abstractNumId w:val="20"/>
  </w:num>
  <w:num w:numId="22">
    <w:abstractNumId w:val="40"/>
  </w:num>
  <w:num w:numId="23">
    <w:abstractNumId w:val="33"/>
  </w:num>
  <w:num w:numId="24">
    <w:abstractNumId w:val="39"/>
  </w:num>
  <w:num w:numId="25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442"/>
    <w:rsid w:val="00002957"/>
    <w:rsid w:val="00002FE6"/>
    <w:rsid w:val="00003316"/>
    <w:rsid w:val="000034D8"/>
    <w:rsid w:val="0000390C"/>
    <w:rsid w:val="0000468B"/>
    <w:rsid w:val="00004DE1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985"/>
    <w:rsid w:val="00011D70"/>
    <w:rsid w:val="00011E2C"/>
    <w:rsid w:val="000122F9"/>
    <w:rsid w:val="0001359F"/>
    <w:rsid w:val="00013A89"/>
    <w:rsid w:val="00014079"/>
    <w:rsid w:val="0001412A"/>
    <w:rsid w:val="00014FD2"/>
    <w:rsid w:val="0001614A"/>
    <w:rsid w:val="00016606"/>
    <w:rsid w:val="00016873"/>
    <w:rsid w:val="00016B09"/>
    <w:rsid w:val="00016CD7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1BF7"/>
    <w:rsid w:val="000227E5"/>
    <w:rsid w:val="00022A2C"/>
    <w:rsid w:val="0002317B"/>
    <w:rsid w:val="00023C2D"/>
    <w:rsid w:val="00024D87"/>
    <w:rsid w:val="0002591D"/>
    <w:rsid w:val="00026AAB"/>
    <w:rsid w:val="00026AF0"/>
    <w:rsid w:val="00026B6E"/>
    <w:rsid w:val="00027399"/>
    <w:rsid w:val="00030662"/>
    <w:rsid w:val="000311CE"/>
    <w:rsid w:val="00031346"/>
    <w:rsid w:val="000313A9"/>
    <w:rsid w:val="00031616"/>
    <w:rsid w:val="000318F0"/>
    <w:rsid w:val="00031AA3"/>
    <w:rsid w:val="00031F57"/>
    <w:rsid w:val="000322D8"/>
    <w:rsid w:val="0003289E"/>
    <w:rsid w:val="000329A5"/>
    <w:rsid w:val="00032A61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23F5"/>
    <w:rsid w:val="00042F82"/>
    <w:rsid w:val="00043658"/>
    <w:rsid w:val="00044143"/>
    <w:rsid w:val="0004475B"/>
    <w:rsid w:val="00045D0E"/>
    <w:rsid w:val="00045E12"/>
    <w:rsid w:val="00045F5A"/>
    <w:rsid w:val="00046BE9"/>
    <w:rsid w:val="00046F76"/>
    <w:rsid w:val="000474E4"/>
    <w:rsid w:val="00050150"/>
    <w:rsid w:val="00050BD4"/>
    <w:rsid w:val="00050C8E"/>
    <w:rsid w:val="0005166D"/>
    <w:rsid w:val="000519CE"/>
    <w:rsid w:val="00051DF4"/>
    <w:rsid w:val="0005226D"/>
    <w:rsid w:val="00052479"/>
    <w:rsid w:val="00052521"/>
    <w:rsid w:val="0005257C"/>
    <w:rsid w:val="00052E58"/>
    <w:rsid w:val="00053143"/>
    <w:rsid w:val="00053A53"/>
    <w:rsid w:val="00053A6F"/>
    <w:rsid w:val="0005588F"/>
    <w:rsid w:val="00055954"/>
    <w:rsid w:val="00055ED6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939"/>
    <w:rsid w:val="00062D58"/>
    <w:rsid w:val="00062F88"/>
    <w:rsid w:val="0006301E"/>
    <w:rsid w:val="00063020"/>
    <w:rsid w:val="00063386"/>
    <w:rsid w:val="00063EE2"/>
    <w:rsid w:val="00063F91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220E"/>
    <w:rsid w:val="0007222F"/>
    <w:rsid w:val="00073C5E"/>
    <w:rsid w:val="00074275"/>
    <w:rsid w:val="000742FC"/>
    <w:rsid w:val="0007440E"/>
    <w:rsid w:val="00074453"/>
    <w:rsid w:val="00074634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708B"/>
    <w:rsid w:val="00087A18"/>
    <w:rsid w:val="00087BEE"/>
    <w:rsid w:val="00090CA8"/>
    <w:rsid w:val="00091C17"/>
    <w:rsid w:val="000920F7"/>
    <w:rsid w:val="00092170"/>
    <w:rsid w:val="00092441"/>
    <w:rsid w:val="0009262D"/>
    <w:rsid w:val="000933BD"/>
    <w:rsid w:val="000935BE"/>
    <w:rsid w:val="00094127"/>
    <w:rsid w:val="00094193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5566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013"/>
    <w:rsid w:val="000B2694"/>
    <w:rsid w:val="000B3B8B"/>
    <w:rsid w:val="000B3CF5"/>
    <w:rsid w:val="000B3FF3"/>
    <w:rsid w:val="000B3FFE"/>
    <w:rsid w:val="000B549D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13F5"/>
    <w:rsid w:val="000C16B9"/>
    <w:rsid w:val="000C2085"/>
    <w:rsid w:val="000C2FE7"/>
    <w:rsid w:val="000C6037"/>
    <w:rsid w:val="000C6760"/>
    <w:rsid w:val="000C6A22"/>
    <w:rsid w:val="000C7117"/>
    <w:rsid w:val="000C71AF"/>
    <w:rsid w:val="000C73B3"/>
    <w:rsid w:val="000C781F"/>
    <w:rsid w:val="000C782D"/>
    <w:rsid w:val="000C7A3D"/>
    <w:rsid w:val="000C7F63"/>
    <w:rsid w:val="000D0CCF"/>
    <w:rsid w:val="000D1688"/>
    <w:rsid w:val="000D16AD"/>
    <w:rsid w:val="000D1D2C"/>
    <w:rsid w:val="000D2272"/>
    <w:rsid w:val="000D2748"/>
    <w:rsid w:val="000D28DB"/>
    <w:rsid w:val="000D2D5F"/>
    <w:rsid w:val="000D33F7"/>
    <w:rsid w:val="000D4187"/>
    <w:rsid w:val="000D43C9"/>
    <w:rsid w:val="000D4F23"/>
    <w:rsid w:val="000D524C"/>
    <w:rsid w:val="000D5498"/>
    <w:rsid w:val="000D555F"/>
    <w:rsid w:val="000D651C"/>
    <w:rsid w:val="000D686B"/>
    <w:rsid w:val="000D6A52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E7B"/>
    <w:rsid w:val="000E710A"/>
    <w:rsid w:val="000E71FB"/>
    <w:rsid w:val="000F0942"/>
    <w:rsid w:val="000F0F76"/>
    <w:rsid w:val="000F29A1"/>
    <w:rsid w:val="000F2C17"/>
    <w:rsid w:val="000F2ED7"/>
    <w:rsid w:val="000F2F99"/>
    <w:rsid w:val="000F3401"/>
    <w:rsid w:val="000F4ACB"/>
    <w:rsid w:val="000F51A1"/>
    <w:rsid w:val="000F5B3A"/>
    <w:rsid w:val="000F630E"/>
    <w:rsid w:val="000F63A9"/>
    <w:rsid w:val="000F65FE"/>
    <w:rsid w:val="000F668C"/>
    <w:rsid w:val="000F78ED"/>
    <w:rsid w:val="000F7F1E"/>
    <w:rsid w:val="00100AA8"/>
    <w:rsid w:val="00100CFA"/>
    <w:rsid w:val="00101407"/>
    <w:rsid w:val="00101ADC"/>
    <w:rsid w:val="00102342"/>
    <w:rsid w:val="00103090"/>
    <w:rsid w:val="00103EE4"/>
    <w:rsid w:val="0010488E"/>
    <w:rsid w:val="00104935"/>
    <w:rsid w:val="00104C4A"/>
    <w:rsid w:val="0010531A"/>
    <w:rsid w:val="00105CDE"/>
    <w:rsid w:val="00106021"/>
    <w:rsid w:val="0010698D"/>
    <w:rsid w:val="00106A08"/>
    <w:rsid w:val="00106DDE"/>
    <w:rsid w:val="00106F30"/>
    <w:rsid w:val="001100A3"/>
    <w:rsid w:val="0011065E"/>
    <w:rsid w:val="001107AB"/>
    <w:rsid w:val="001117CA"/>
    <w:rsid w:val="00111D9C"/>
    <w:rsid w:val="00112219"/>
    <w:rsid w:val="00112479"/>
    <w:rsid w:val="001129F2"/>
    <w:rsid w:val="00113081"/>
    <w:rsid w:val="00113ADA"/>
    <w:rsid w:val="00114276"/>
    <w:rsid w:val="00115560"/>
    <w:rsid w:val="001155B5"/>
    <w:rsid w:val="00115A1F"/>
    <w:rsid w:val="001161D0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7C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1F27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6B60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5E3"/>
    <w:rsid w:val="00144890"/>
    <w:rsid w:val="00144A1C"/>
    <w:rsid w:val="0014551D"/>
    <w:rsid w:val="00145584"/>
    <w:rsid w:val="001462BD"/>
    <w:rsid w:val="0014678E"/>
    <w:rsid w:val="0014691D"/>
    <w:rsid w:val="00146A03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44DB"/>
    <w:rsid w:val="00155E44"/>
    <w:rsid w:val="00156290"/>
    <w:rsid w:val="00156BE4"/>
    <w:rsid w:val="00157699"/>
    <w:rsid w:val="00157A93"/>
    <w:rsid w:val="00157F2C"/>
    <w:rsid w:val="0016014E"/>
    <w:rsid w:val="00160EFC"/>
    <w:rsid w:val="0016100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16C"/>
    <w:rsid w:val="001654EF"/>
    <w:rsid w:val="00165D61"/>
    <w:rsid w:val="00165DE0"/>
    <w:rsid w:val="00165E79"/>
    <w:rsid w:val="001660BA"/>
    <w:rsid w:val="00166363"/>
    <w:rsid w:val="00166BBB"/>
    <w:rsid w:val="00167107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2202"/>
    <w:rsid w:val="00173CF5"/>
    <w:rsid w:val="0017459E"/>
    <w:rsid w:val="001747AE"/>
    <w:rsid w:val="00174C01"/>
    <w:rsid w:val="00174D21"/>
    <w:rsid w:val="0017510B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09CD"/>
    <w:rsid w:val="00181408"/>
    <w:rsid w:val="00182195"/>
    <w:rsid w:val="001823AC"/>
    <w:rsid w:val="00182ACF"/>
    <w:rsid w:val="00182DD3"/>
    <w:rsid w:val="00182F41"/>
    <w:rsid w:val="00183878"/>
    <w:rsid w:val="00183D68"/>
    <w:rsid w:val="001840CD"/>
    <w:rsid w:val="0018414C"/>
    <w:rsid w:val="001841D8"/>
    <w:rsid w:val="00184A72"/>
    <w:rsid w:val="00184F42"/>
    <w:rsid w:val="00185644"/>
    <w:rsid w:val="00185AC5"/>
    <w:rsid w:val="00186A8D"/>
    <w:rsid w:val="0018702C"/>
    <w:rsid w:val="00187514"/>
    <w:rsid w:val="0019094B"/>
    <w:rsid w:val="00190A26"/>
    <w:rsid w:val="00190F16"/>
    <w:rsid w:val="001914DE"/>
    <w:rsid w:val="0019231C"/>
    <w:rsid w:val="00192338"/>
    <w:rsid w:val="00192E02"/>
    <w:rsid w:val="00192F6A"/>
    <w:rsid w:val="001930A3"/>
    <w:rsid w:val="001936BF"/>
    <w:rsid w:val="001939BB"/>
    <w:rsid w:val="00193EBD"/>
    <w:rsid w:val="001946D4"/>
    <w:rsid w:val="001948C5"/>
    <w:rsid w:val="001950C1"/>
    <w:rsid w:val="001952C4"/>
    <w:rsid w:val="00195A83"/>
    <w:rsid w:val="00196DBE"/>
    <w:rsid w:val="00196FC3"/>
    <w:rsid w:val="001976D2"/>
    <w:rsid w:val="00197981"/>
    <w:rsid w:val="00197DF9"/>
    <w:rsid w:val="001A0176"/>
    <w:rsid w:val="001A0C18"/>
    <w:rsid w:val="001A153B"/>
    <w:rsid w:val="001A1C98"/>
    <w:rsid w:val="001A28EB"/>
    <w:rsid w:val="001A35AC"/>
    <w:rsid w:val="001A3B52"/>
    <w:rsid w:val="001A3F60"/>
    <w:rsid w:val="001A4E71"/>
    <w:rsid w:val="001A4F48"/>
    <w:rsid w:val="001A529F"/>
    <w:rsid w:val="001A5814"/>
    <w:rsid w:val="001A5C25"/>
    <w:rsid w:val="001A5E45"/>
    <w:rsid w:val="001A6695"/>
    <w:rsid w:val="001A7007"/>
    <w:rsid w:val="001B038D"/>
    <w:rsid w:val="001B096E"/>
    <w:rsid w:val="001B0E04"/>
    <w:rsid w:val="001B1C41"/>
    <w:rsid w:val="001B1FA7"/>
    <w:rsid w:val="001B218B"/>
    <w:rsid w:val="001B2D4E"/>
    <w:rsid w:val="001B38FB"/>
    <w:rsid w:val="001B3E8D"/>
    <w:rsid w:val="001B3EAE"/>
    <w:rsid w:val="001B498E"/>
    <w:rsid w:val="001B55CB"/>
    <w:rsid w:val="001B56BE"/>
    <w:rsid w:val="001B5989"/>
    <w:rsid w:val="001B5AD6"/>
    <w:rsid w:val="001B60F4"/>
    <w:rsid w:val="001B64A2"/>
    <w:rsid w:val="001B671F"/>
    <w:rsid w:val="001B750D"/>
    <w:rsid w:val="001B7B50"/>
    <w:rsid w:val="001B7C26"/>
    <w:rsid w:val="001B7EE5"/>
    <w:rsid w:val="001C0185"/>
    <w:rsid w:val="001C03ED"/>
    <w:rsid w:val="001C0743"/>
    <w:rsid w:val="001C0A84"/>
    <w:rsid w:val="001C104D"/>
    <w:rsid w:val="001C1A12"/>
    <w:rsid w:val="001C246B"/>
    <w:rsid w:val="001C2504"/>
    <w:rsid w:val="001C267B"/>
    <w:rsid w:val="001C4582"/>
    <w:rsid w:val="001C60DF"/>
    <w:rsid w:val="001C62EC"/>
    <w:rsid w:val="001C63DA"/>
    <w:rsid w:val="001C6D8D"/>
    <w:rsid w:val="001C6E75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090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B47"/>
    <w:rsid w:val="001D7C8F"/>
    <w:rsid w:val="001E028C"/>
    <w:rsid w:val="001E0615"/>
    <w:rsid w:val="001E064A"/>
    <w:rsid w:val="001E0A83"/>
    <w:rsid w:val="001E0B29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753"/>
    <w:rsid w:val="001E5C07"/>
    <w:rsid w:val="001E5C56"/>
    <w:rsid w:val="001E73F2"/>
    <w:rsid w:val="001E765A"/>
    <w:rsid w:val="001E77ED"/>
    <w:rsid w:val="001E7D00"/>
    <w:rsid w:val="001F054D"/>
    <w:rsid w:val="001F0AAF"/>
    <w:rsid w:val="001F0ABD"/>
    <w:rsid w:val="001F0CAA"/>
    <w:rsid w:val="001F1915"/>
    <w:rsid w:val="001F1D61"/>
    <w:rsid w:val="001F1DE5"/>
    <w:rsid w:val="001F2280"/>
    <w:rsid w:val="001F257D"/>
    <w:rsid w:val="001F280A"/>
    <w:rsid w:val="001F2ED3"/>
    <w:rsid w:val="001F3096"/>
    <w:rsid w:val="001F3589"/>
    <w:rsid w:val="001F3DD9"/>
    <w:rsid w:val="001F41A1"/>
    <w:rsid w:val="001F5CC9"/>
    <w:rsid w:val="001F625C"/>
    <w:rsid w:val="001F6426"/>
    <w:rsid w:val="001F65A6"/>
    <w:rsid w:val="001F66DC"/>
    <w:rsid w:val="001F6CB2"/>
    <w:rsid w:val="002002F0"/>
    <w:rsid w:val="00200420"/>
    <w:rsid w:val="002008C3"/>
    <w:rsid w:val="00200981"/>
    <w:rsid w:val="0020195F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03B4"/>
    <w:rsid w:val="002115BF"/>
    <w:rsid w:val="00212DC4"/>
    <w:rsid w:val="002131FE"/>
    <w:rsid w:val="002143C2"/>
    <w:rsid w:val="00215588"/>
    <w:rsid w:val="002156A5"/>
    <w:rsid w:val="00215BB6"/>
    <w:rsid w:val="00216022"/>
    <w:rsid w:val="002160E4"/>
    <w:rsid w:val="002162A5"/>
    <w:rsid w:val="002164E5"/>
    <w:rsid w:val="0021691A"/>
    <w:rsid w:val="0021719E"/>
    <w:rsid w:val="00217203"/>
    <w:rsid w:val="00217BBD"/>
    <w:rsid w:val="00217E9E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287B"/>
    <w:rsid w:val="00224095"/>
    <w:rsid w:val="0022416F"/>
    <w:rsid w:val="002245BF"/>
    <w:rsid w:val="002248BB"/>
    <w:rsid w:val="002252B8"/>
    <w:rsid w:val="00225873"/>
    <w:rsid w:val="002267D5"/>
    <w:rsid w:val="002268DB"/>
    <w:rsid w:val="00227327"/>
    <w:rsid w:val="0022764D"/>
    <w:rsid w:val="00230D1E"/>
    <w:rsid w:val="002315D8"/>
    <w:rsid w:val="0023177E"/>
    <w:rsid w:val="002318B3"/>
    <w:rsid w:val="00231F53"/>
    <w:rsid w:val="00232C2A"/>
    <w:rsid w:val="00232C33"/>
    <w:rsid w:val="0023395B"/>
    <w:rsid w:val="00234376"/>
    <w:rsid w:val="00234850"/>
    <w:rsid w:val="00234C6B"/>
    <w:rsid w:val="00234E51"/>
    <w:rsid w:val="002350DE"/>
    <w:rsid w:val="00235A28"/>
    <w:rsid w:val="00235C2B"/>
    <w:rsid w:val="00237F90"/>
    <w:rsid w:val="002403A0"/>
    <w:rsid w:val="00240754"/>
    <w:rsid w:val="00240CCE"/>
    <w:rsid w:val="00240F2F"/>
    <w:rsid w:val="002415D9"/>
    <w:rsid w:val="0024171C"/>
    <w:rsid w:val="00241E7A"/>
    <w:rsid w:val="00241E98"/>
    <w:rsid w:val="00242555"/>
    <w:rsid w:val="00242E09"/>
    <w:rsid w:val="00243084"/>
    <w:rsid w:val="00243197"/>
    <w:rsid w:val="00243446"/>
    <w:rsid w:val="002437DE"/>
    <w:rsid w:val="00244043"/>
    <w:rsid w:val="00244236"/>
    <w:rsid w:val="00244B88"/>
    <w:rsid w:val="00244BA1"/>
    <w:rsid w:val="002450C0"/>
    <w:rsid w:val="0024519B"/>
    <w:rsid w:val="002458AC"/>
    <w:rsid w:val="00246607"/>
    <w:rsid w:val="0024780A"/>
    <w:rsid w:val="00247D38"/>
    <w:rsid w:val="00250C68"/>
    <w:rsid w:val="00250CA9"/>
    <w:rsid w:val="00250EED"/>
    <w:rsid w:val="00251A16"/>
    <w:rsid w:val="0025313F"/>
    <w:rsid w:val="00253771"/>
    <w:rsid w:val="002539AA"/>
    <w:rsid w:val="00253C75"/>
    <w:rsid w:val="0025437A"/>
    <w:rsid w:val="00254515"/>
    <w:rsid w:val="00254F23"/>
    <w:rsid w:val="002554A3"/>
    <w:rsid w:val="00255602"/>
    <w:rsid w:val="00255E1C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CC6"/>
    <w:rsid w:val="00272D2C"/>
    <w:rsid w:val="0027442C"/>
    <w:rsid w:val="0027442D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76E04"/>
    <w:rsid w:val="002803F2"/>
    <w:rsid w:val="00280527"/>
    <w:rsid w:val="00280938"/>
    <w:rsid w:val="00280F33"/>
    <w:rsid w:val="002810F5"/>
    <w:rsid w:val="002817C3"/>
    <w:rsid w:val="002830AB"/>
    <w:rsid w:val="00283130"/>
    <w:rsid w:val="002837A2"/>
    <w:rsid w:val="00283B32"/>
    <w:rsid w:val="00283B4C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387"/>
    <w:rsid w:val="00290E7A"/>
    <w:rsid w:val="0029104B"/>
    <w:rsid w:val="002916EA"/>
    <w:rsid w:val="00291887"/>
    <w:rsid w:val="0029207D"/>
    <w:rsid w:val="00293271"/>
    <w:rsid w:val="002933A6"/>
    <w:rsid w:val="002940C4"/>
    <w:rsid w:val="00294190"/>
    <w:rsid w:val="00294B6E"/>
    <w:rsid w:val="00294E65"/>
    <w:rsid w:val="00295ADA"/>
    <w:rsid w:val="00295F83"/>
    <w:rsid w:val="0029667E"/>
    <w:rsid w:val="00297509"/>
    <w:rsid w:val="002977C6"/>
    <w:rsid w:val="00297854"/>
    <w:rsid w:val="00297D57"/>
    <w:rsid w:val="00297F52"/>
    <w:rsid w:val="002A1324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6FF7"/>
    <w:rsid w:val="002B70EA"/>
    <w:rsid w:val="002B7AFF"/>
    <w:rsid w:val="002B7BBE"/>
    <w:rsid w:val="002C0B33"/>
    <w:rsid w:val="002C0B76"/>
    <w:rsid w:val="002C20A2"/>
    <w:rsid w:val="002C21A3"/>
    <w:rsid w:val="002C313C"/>
    <w:rsid w:val="002C3442"/>
    <w:rsid w:val="002C4048"/>
    <w:rsid w:val="002C41B0"/>
    <w:rsid w:val="002C42B8"/>
    <w:rsid w:val="002C45C3"/>
    <w:rsid w:val="002C495C"/>
    <w:rsid w:val="002C4A59"/>
    <w:rsid w:val="002C5A60"/>
    <w:rsid w:val="002C5AE0"/>
    <w:rsid w:val="002C6135"/>
    <w:rsid w:val="002C6462"/>
    <w:rsid w:val="002C65FD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6D4B"/>
    <w:rsid w:val="002D7028"/>
    <w:rsid w:val="002D7189"/>
    <w:rsid w:val="002D7229"/>
    <w:rsid w:val="002D7239"/>
    <w:rsid w:val="002D7341"/>
    <w:rsid w:val="002D7C7F"/>
    <w:rsid w:val="002D7D72"/>
    <w:rsid w:val="002D7D77"/>
    <w:rsid w:val="002D7F01"/>
    <w:rsid w:val="002E0091"/>
    <w:rsid w:val="002E0363"/>
    <w:rsid w:val="002E08AA"/>
    <w:rsid w:val="002E1560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6311"/>
    <w:rsid w:val="002E686A"/>
    <w:rsid w:val="002E774F"/>
    <w:rsid w:val="002F0026"/>
    <w:rsid w:val="002F1325"/>
    <w:rsid w:val="002F2258"/>
    <w:rsid w:val="002F294F"/>
    <w:rsid w:val="002F2E13"/>
    <w:rsid w:val="002F3397"/>
    <w:rsid w:val="002F35E1"/>
    <w:rsid w:val="002F42E8"/>
    <w:rsid w:val="002F44D2"/>
    <w:rsid w:val="002F5272"/>
    <w:rsid w:val="002F5352"/>
    <w:rsid w:val="002F559C"/>
    <w:rsid w:val="002F5D1D"/>
    <w:rsid w:val="002F64A6"/>
    <w:rsid w:val="002F6710"/>
    <w:rsid w:val="002F678D"/>
    <w:rsid w:val="002F69D4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6BC"/>
    <w:rsid w:val="00305C06"/>
    <w:rsid w:val="00305F1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674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4E5"/>
    <w:rsid w:val="00336587"/>
    <w:rsid w:val="00336654"/>
    <w:rsid w:val="00337136"/>
    <w:rsid w:val="0034032E"/>
    <w:rsid w:val="0034074D"/>
    <w:rsid w:val="00340D78"/>
    <w:rsid w:val="003411B9"/>
    <w:rsid w:val="0034157E"/>
    <w:rsid w:val="003416E6"/>
    <w:rsid w:val="003419F5"/>
    <w:rsid w:val="00341E00"/>
    <w:rsid w:val="0034216F"/>
    <w:rsid w:val="003436AF"/>
    <w:rsid w:val="0034551E"/>
    <w:rsid w:val="00345823"/>
    <w:rsid w:val="00346041"/>
    <w:rsid w:val="003467DC"/>
    <w:rsid w:val="00347375"/>
    <w:rsid w:val="00347F0D"/>
    <w:rsid w:val="0035021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2A87"/>
    <w:rsid w:val="003535A4"/>
    <w:rsid w:val="0035413C"/>
    <w:rsid w:val="003542FB"/>
    <w:rsid w:val="0035490E"/>
    <w:rsid w:val="00355019"/>
    <w:rsid w:val="0035624E"/>
    <w:rsid w:val="0035635D"/>
    <w:rsid w:val="00356835"/>
    <w:rsid w:val="00356C97"/>
    <w:rsid w:val="00356D87"/>
    <w:rsid w:val="003575D2"/>
    <w:rsid w:val="00357706"/>
    <w:rsid w:val="0035799D"/>
    <w:rsid w:val="00357B0B"/>
    <w:rsid w:val="00357EC3"/>
    <w:rsid w:val="003600A5"/>
    <w:rsid w:val="0036069A"/>
    <w:rsid w:val="00360FE8"/>
    <w:rsid w:val="00361943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ABD"/>
    <w:rsid w:val="003720CC"/>
    <w:rsid w:val="00372992"/>
    <w:rsid w:val="00372A94"/>
    <w:rsid w:val="0037310A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7D1"/>
    <w:rsid w:val="00381BB3"/>
    <w:rsid w:val="00381F6F"/>
    <w:rsid w:val="0038210F"/>
    <w:rsid w:val="003821A2"/>
    <w:rsid w:val="003826B1"/>
    <w:rsid w:val="003832BB"/>
    <w:rsid w:val="00384057"/>
    <w:rsid w:val="00384511"/>
    <w:rsid w:val="00385780"/>
    <w:rsid w:val="003867AC"/>
    <w:rsid w:val="00386857"/>
    <w:rsid w:val="00386E63"/>
    <w:rsid w:val="00387603"/>
    <w:rsid w:val="00387A11"/>
    <w:rsid w:val="0039013C"/>
    <w:rsid w:val="00390F1E"/>
    <w:rsid w:val="00390F4E"/>
    <w:rsid w:val="0039138F"/>
    <w:rsid w:val="00391CB8"/>
    <w:rsid w:val="00391DBA"/>
    <w:rsid w:val="00393273"/>
    <w:rsid w:val="003934D8"/>
    <w:rsid w:val="00393764"/>
    <w:rsid w:val="003939BB"/>
    <w:rsid w:val="00393C13"/>
    <w:rsid w:val="003942AE"/>
    <w:rsid w:val="003945AA"/>
    <w:rsid w:val="003950A1"/>
    <w:rsid w:val="00395700"/>
    <w:rsid w:val="00395877"/>
    <w:rsid w:val="00395EFA"/>
    <w:rsid w:val="0039738A"/>
    <w:rsid w:val="00397AC6"/>
    <w:rsid w:val="00397BBD"/>
    <w:rsid w:val="00397C6A"/>
    <w:rsid w:val="003A0155"/>
    <w:rsid w:val="003A0C83"/>
    <w:rsid w:val="003A12AF"/>
    <w:rsid w:val="003A17F2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606D"/>
    <w:rsid w:val="003A7B4B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D69"/>
    <w:rsid w:val="003B712E"/>
    <w:rsid w:val="003C08D7"/>
    <w:rsid w:val="003C24AC"/>
    <w:rsid w:val="003C2EF6"/>
    <w:rsid w:val="003C409E"/>
    <w:rsid w:val="003C477F"/>
    <w:rsid w:val="003C4DE3"/>
    <w:rsid w:val="003C5048"/>
    <w:rsid w:val="003C5146"/>
    <w:rsid w:val="003C560C"/>
    <w:rsid w:val="003C67EB"/>
    <w:rsid w:val="003C6D2E"/>
    <w:rsid w:val="003C78E2"/>
    <w:rsid w:val="003D0F4A"/>
    <w:rsid w:val="003D2ECD"/>
    <w:rsid w:val="003D371C"/>
    <w:rsid w:val="003D39FD"/>
    <w:rsid w:val="003D412F"/>
    <w:rsid w:val="003D4CF7"/>
    <w:rsid w:val="003D589F"/>
    <w:rsid w:val="003D5C00"/>
    <w:rsid w:val="003D63C6"/>
    <w:rsid w:val="003D66A6"/>
    <w:rsid w:val="003D67A5"/>
    <w:rsid w:val="003D699A"/>
    <w:rsid w:val="003D6D42"/>
    <w:rsid w:val="003E02B6"/>
    <w:rsid w:val="003E04FC"/>
    <w:rsid w:val="003E0758"/>
    <w:rsid w:val="003E08F4"/>
    <w:rsid w:val="003E098E"/>
    <w:rsid w:val="003E0EB3"/>
    <w:rsid w:val="003E0F74"/>
    <w:rsid w:val="003E2489"/>
    <w:rsid w:val="003E267D"/>
    <w:rsid w:val="003E2680"/>
    <w:rsid w:val="003E359B"/>
    <w:rsid w:val="003E35BF"/>
    <w:rsid w:val="003E383E"/>
    <w:rsid w:val="003E3991"/>
    <w:rsid w:val="003E3B5B"/>
    <w:rsid w:val="003E3BCC"/>
    <w:rsid w:val="003E3F4C"/>
    <w:rsid w:val="003E5515"/>
    <w:rsid w:val="003E57F4"/>
    <w:rsid w:val="003E5A0E"/>
    <w:rsid w:val="003E6800"/>
    <w:rsid w:val="003E6866"/>
    <w:rsid w:val="003E6D0D"/>
    <w:rsid w:val="003E76E0"/>
    <w:rsid w:val="003E7C01"/>
    <w:rsid w:val="003E7F24"/>
    <w:rsid w:val="003E7F6E"/>
    <w:rsid w:val="003F000D"/>
    <w:rsid w:val="003F0A62"/>
    <w:rsid w:val="003F1608"/>
    <w:rsid w:val="003F1F86"/>
    <w:rsid w:val="003F2149"/>
    <w:rsid w:val="003F280C"/>
    <w:rsid w:val="003F2855"/>
    <w:rsid w:val="003F3C98"/>
    <w:rsid w:val="003F3EEB"/>
    <w:rsid w:val="003F43C6"/>
    <w:rsid w:val="003F55C1"/>
    <w:rsid w:val="003F5B1F"/>
    <w:rsid w:val="003F6C4A"/>
    <w:rsid w:val="003F6EC5"/>
    <w:rsid w:val="003F7891"/>
    <w:rsid w:val="003F79CA"/>
    <w:rsid w:val="003F7D5A"/>
    <w:rsid w:val="003F7F28"/>
    <w:rsid w:val="004007B9"/>
    <w:rsid w:val="00400AA9"/>
    <w:rsid w:val="00400EA3"/>
    <w:rsid w:val="0040163C"/>
    <w:rsid w:val="00401A11"/>
    <w:rsid w:val="00401E5A"/>
    <w:rsid w:val="00403298"/>
    <w:rsid w:val="004039AC"/>
    <w:rsid w:val="00403C9C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07A30"/>
    <w:rsid w:val="004100F1"/>
    <w:rsid w:val="0041028F"/>
    <w:rsid w:val="0041060A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2195"/>
    <w:rsid w:val="00422376"/>
    <w:rsid w:val="00422BA8"/>
    <w:rsid w:val="00422BAD"/>
    <w:rsid w:val="0042397A"/>
    <w:rsid w:val="00423A9C"/>
    <w:rsid w:val="00423BFC"/>
    <w:rsid w:val="00423C51"/>
    <w:rsid w:val="00424550"/>
    <w:rsid w:val="00424A9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5D8"/>
    <w:rsid w:val="00430C53"/>
    <w:rsid w:val="00431669"/>
    <w:rsid w:val="00431690"/>
    <w:rsid w:val="00431FED"/>
    <w:rsid w:val="004327F6"/>
    <w:rsid w:val="004329E1"/>
    <w:rsid w:val="00432D5F"/>
    <w:rsid w:val="00433613"/>
    <w:rsid w:val="00433807"/>
    <w:rsid w:val="00433DAE"/>
    <w:rsid w:val="00434357"/>
    <w:rsid w:val="00435657"/>
    <w:rsid w:val="0043595E"/>
    <w:rsid w:val="00435E6E"/>
    <w:rsid w:val="0043684A"/>
    <w:rsid w:val="00436DF5"/>
    <w:rsid w:val="0044063A"/>
    <w:rsid w:val="004410E6"/>
    <w:rsid w:val="00442124"/>
    <w:rsid w:val="0044236E"/>
    <w:rsid w:val="00443312"/>
    <w:rsid w:val="004437C2"/>
    <w:rsid w:val="004439C4"/>
    <w:rsid w:val="00443DAB"/>
    <w:rsid w:val="0044417F"/>
    <w:rsid w:val="00444952"/>
    <w:rsid w:val="00444D47"/>
    <w:rsid w:val="00446B60"/>
    <w:rsid w:val="004470BA"/>
    <w:rsid w:val="00447117"/>
    <w:rsid w:val="0044780A"/>
    <w:rsid w:val="00447CA7"/>
    <w:rsid w:val="00447D0D"/>
    <w:rsid w:val="00447DF2"/>
    <w:rsid w:val="00450131"/>
    <w:rsid w:val="00450476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48E"/>
    <w:rsid w:val="00455566"/>
    <w:rsid w:val="00455914"/>
    <w:rsid w:val="004568B3"/>
    <w:rsid w:val="00456917"/>
    <w:rsid w:val="0045715A"/>
    <w:rsid w:val="004578EA"/>
    <w:rsid w:val="00457A51"/>
    <w:rsid w:val="00457AD1"/>
    <w:rsid w:val="004605F3"/>
    <w:rsid w:val="00460C16"/>
    <w:rsid w:val="00460F06"/>
    <w:rsid w:val="004613B2"/>
    <w:rsid w:val="004622B6"/>
    <w:rsid w:val="004629FB"/>
    <w:rsid w:val="0046379C"/>
    <w:rsid w:val="00463C70"/>
    <w:rsid w:val="0046491B"/>
    <w:rsid w:val="00464B80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31AA"/>
    <w:rsid w:val="004731E7"/>
    <w:rsid w:val="00473381"/>
    <w:rsid w:val="004736AE"/>
    <w:rsid w:val="00473F3F"/>
    <w:rsid w:val="00474921"/>
    <w:rsid w:val="00474B0E"/>
    <w:rsid w:val="00475400"/>
    <w:rsid w:val="004760A1"/>
    <w:rsid w:val="00476B46"/>
    <w:rsid w:val="00477655"/>
    <w:rsid w:val="00480128"/>
    <w:rsid w:val="00480E83"/>
    <w:rsid w:val="00481479"/>
    <w:rsid w:val="00481885"/>
    <w:rsid w:val="00481D27"/>
    <w:rsid w:val="00482327"/>
    <w:rsid w:val="00484353"/>
    <w:rsid w:val="004844DD"/>
    <w:rsid w:val="004845D3"/>
    <w:rsid w:val="004849B3"/>
    <w:rsid w:val="00485308"/>
    <w:rsid w:val="004858BB"/>
    <w:rsid w:val="00486144"/>
    <w:rsid w:val="00486B43"/>
    <w:rsid w:val="00487026"/>
    <w:rsid w:val="00487347"/>
    <w:rsid w:val="00487408"/>
    <w:rsid w:val="00490374"/>
    <w:rsid w:val="004907F5"/>
    <w:rsid w:val="00490B97"/>
    <w:rsid w:val="00491152"/>
    <w:rsid w:val="0049189E"/>
    <w:rsid w:val="004918CA"/>
    <w:rsid w:val="00491D5E"/>
    <w:rsid w:val="004927E7"/>
    <w:rsid w:val="004929F9"/>
    <w:rsid w:val="00492D58"/>
    <w:rsid w:val="00492EA1"/>
    <w:rsid w:val="0049340E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A42"/>
    <w:rsid w:val="00496BE8"/>
    <w:rsid w:val="004A01F2"/>
    <w:rsid w:val="004A0AD6"/>
    <w:rsid w:val="004A1BFF"/>
    <w:rsid w:val="004A1FD9"/>
    <w:rsid w:val="004A23E2"/>
    <w:rsid w:val="004A244F"/>
    <w:rsid w:val="004A24DF"/>
    <w:rsid w:val="004A2E1F"/>
    <w:rsid w:val="004A2E47"/>
    <w:rsid w:val="004A37A1"/>
    <w:rsid w:val="004A4904"/>
    <w:rsid w:val="004A6020"/>
    <w:rsid w:val="004A67F7"/>
    <w:rsid w:val="004A6CE2"/>
    <w:rsid w:val="004A6D6F"/>
    <w:rsid w:val="004A6F37"/>
    <w:rsid w:val="004A7090"/>
    <w:rsid w:val="004A72C8"/>
    <w:rsid w:val="004A7F2D"/>
    <w:rsid w:val="004B02BC"/>
    <w:rsid w:val="004B1DA2"/>
    <w:rsid w:val="004B2667"/>
    <w:rsid w:val="004B2BFF"/>
    <w:rsid w:val="004B2F2C"/>
    <w:rsid w:val="004B3480"/>
    <w:rsid w:val="004B3D44"/>
    <w:rsid w:val="004B402B"/>
    <w:rsid w:val="004B439C"/>
    <w:rsid w:val="004B4A0D"/>
    <w:rsid w:val="004B50D9"/>
    <w:rsid w:val="004B54FF"/>
    <w:rsid w:val="004B5A39"/>
    <w:rsid w:val="004B6F42"/>
    <w:rsid w:val="004B74B7"/>
    <w:rsid w:val="004B78B7"/>
    <w:rsid w:val="004B7A20"/>
    <w:rsid w:val="004B7E3E"/>
    <w:rsid w:val="004C01E5"/>
    <w:rsid w:val="004C04BB"/>
    <w:rsid w:val="004C06E3"/>
    <w:rsid w:val="004C0A85"/>
    <w:rsid w:val="004C0B2A"/>
    <w:rsid w:val="004C140E"/>
    <w:rsid w:val="004C16EA"/>
    <w:rsid w:val="004C1A80"/>
    <w:rsid w:val="004C2FFE"/>
    <w:rsid w:val="004C311F"/>
    <w:rsid w:val="004C4A53"/>
    <w:rsid w:val="004C5071"/>
    <w:rsid w:val="004C546C"/>
    <w:rsid w:val="004C56AF"/>
    <w:rsid w:val="004C589B"/>
    <w:rsid w:val="004C5D1F"/>
    <w:rsid w:val="004C620F"/>
    <w:rsid w:val="004C719E"/>
    <w:rsid w:val="004C7428"/>
    <w:rsid w:val="004D028E"/>
    <w:rsid w:val="004D0D15"/>
    <w:rsid w:val="004D12D9"/>
    <w:rsid w:val="004D1AE1"/>
    <w:rsid w:val="004D1D79"/>
    <w:rsid w:val="004D222F"/>
    <w:rsid w:val="004D23D9"/>
    <w:rsid w:val="004D268F"/>
    <w:rsid w:val="004D2A9F"/>
    <w:rsid w:val="004D3A30"/>
    <w:rsid w:val="004D3AA4"/>
    <w:rsid w:val="004D3B07"/>
    <w:rsid w:val="004D469B"/>
    <w:rsid w:val="004D47CA"/>
    <w:rsid w:val="004D50C1"/>
    <w:rsid w:val="004D58E9"/>
    <w:rsid w:val="004D59DE"/>
    <w:rsid w:val="004D5CD9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1F26"/>
    <w:rsid w:val="004E26D5"/>
    <w:rsid w:val="004E29E4"/>
    <w:rsid w:val="004E34F6"/>
    <w:rsid w:val="004E35DE"/>
    <w:rsid w:val="004E3AB4"/>
    <w:rsid w:val="004E3AC3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4F7"/>
    <w:rsid w:val="004E6C45"/>
    <w:rsid w:val="004E7185"/>
    <w:rsid w:val="004E771F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3E77"/>
    <w:rsid w:val="004F4150"/>
    <w:rsid w:val="004F43A4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1DC2"/>
    <w:rsid w:val="00502469"/>
    <w:rsid w:val="0050250E"/>
    <w:rsid w:val="00502952"/>
    <w:rsid w:val="00502CF5"/>
    <w:rsid w:val="00503484"/>
    <w:rsid w:val="00503789"/>
    <w:rsid w:val="00503A26"/>
    <w:rsid w:val="005040CF"/>
    <w:rsid w:val="00504417"/>
    <w:rsid w:val="00505939"/>
    <w:rsid w:val="00505FED"/>
    <w:rsid w:val="00506377"/>
    <w:rsid w:val="00506484"/>
    <w:rsid w:val="0050690A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512E"/>
    <w:rsid w:val="0051575B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EFC"/>
    <w:rsid w:val="00527792"/>
    <w:rsid w:val="005306A6"/>
    <w:rsid w:val="00530992"/>
    <w:rsid w:val="00530C32"/>
    <w:rsid w:val="00531542"/>
    <w:rsid w:val="0053221D"/>
    <w:rsid w:val="0053229E"/>
    <w:rsid w:val="00532A72"/>
    <w:rsid w:val="00532F2B"/>
    <w:rsid w:val="00532F9C"/>
    <w:rsid w:val="00533277"/>
    <w:rsid w:val="00533598"/>
    <w:rsid w:val="0053388D"/>
    <w:rsid w:val="00533DF1"/>
    <w:rsid w:val="005340C7"/>
    <w:rsid w:val="00534194"/>
    <w:rsid w:val="0053425B"/>
    <w:rsid w:val="005342FE"/>
    <w:rsid w:val="0053456F"/>
    <w:rsid w:val="005351B2"/>
    <w:rsid w:val="00535A57"/>
    <w:rsid w:val="00536165"/>
    <w:rsid w:val="00536EE8"/>
    <w:rsid w:val="0053703B"/>
    <w:rsid w:val="0053735F"/>
    <w:rsid w:val="00537408"/>
    <w:rsid w:val="00537A6F"/>
    <w:rsid w:val="005409F4"/>
    <w:rsid w:val="00540ADE"/>
    <w:rsid w:val="00540C08"/>
    <w:rsid w:val="00540D4E"/>
    <w:rsid w:val="0054114D"/>
    <w:rsid w:val="00541183"/>
    <w:rsid w:val="0054146C"/>
    <w:rsid w:val="00541757"/>
    <w:rsid w:val="00542F22"/>
    <w:rsid w:val="00543CCD"/>
    <w:rsid w:val="00544513"/>
    <w:rsid w:val="00544B35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3E9"/>
    <w:rsid w:val="00547A58"/>
    <w:rsid w:val="00547BA7"/>
    <w:rsid w:val="0055054F"/>
    <w:rsid w:val="00550565"/>
    <w:rsid w:val="005507EA"/>
    <w:rsid w:val="00550D0E"/>
    <w:rsid w:val="00551145"/>
    <w:rsid w:val="00551250"/>
    <w:rsid w:val="00552095"/>
    <w:rsid w:val="00552116"/>
    <w:rsid w:val="0055264B"/>
    <w:rsid w:val="00552753"/>
    <w:rsid w:val="00552AE4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41D"/>
    <w:rsid w:val="00557891"/>
    <w:rsid w:val="00557AEB"/>
    <w:rsid w:val="00557B15"/>
    <w:rsid w:val="00557C78"/>
    <w:rsid w:val="0056045C"/>
    <w:rsid w:val="00560865"/>
    <w:rsid w:val="00560BCF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41AF"/>
    <w:rsid w:val="00565281"/>
    <w:rsid w:val="005655E6"/>
    <w:rsid w:val="00566451"/>
    <w:rsid w:val="0056797E"/>
    <w:rsid w:val="00567B5E"/>
    <w:rsid w:val="00567CD3"/>
    <w:rsid w:val="00567D23"/>
    <w:rsid w:val="00570C26"/>
    <w:rsid w:val="0057274D"/>
    <w:rsid w:val="00573CED"/>
    <w:rsid w:val="005743B5"/>
    <w:rsid w:val="00574D2A"/>
    <w:rsid w:val="0057505E"/>
    <w:rsid w:val="00576046"/>
    <w:rsid w:val="005762F7"/>
    <w:rsid w:val="00576334"/>
    <w:rsid w:val="005775B9"/>
    <w:rsid w:val="0057793E"/>
    <w:rsid w:val="00581211"/>
    <w:rsid w:val="00582EFF"/>
    <w:rsid w:val="00583F7C"/>
    <w:rsid w:val="0058476D"/>
    <w:rsid w:val="0058546F"/>
    <w:rsid w:val="00585579"/>
    <w:rsid w:val="00585A77"/>
    <w:rsid w:val="0058608F"/>
    <w:rsid w:val="005864A8"/>
    <w:rsid w:val="00586C2E"/>
    <w:rsid w:val="00586CB2"/>
    <w:rsid w:val="00586FCC"/>
    <w:rsid w:val="00587171"/>
    <w:rsid w:val="00590566"/>
    <w:rsid w:val="00590CEA"/>
    <w:rsid w:val="00590DD8"/>
    <w:rsid w:val="00591346"/>
    <w:rsid w:val="0059134F"/>
    <w:rsid w:val="0059166A"/>
    <w:rsid w:val="00591A59"/>
    <w:rsid w:val="0059203E"/>
    <w:rsid w:val="00592F77"/>
    <w:rsid w:val="005932B4"/>
    <w:rsid w:val="00593AD1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5F8F"/>
    <w:rsid w:val="00596A29"/>
    <w:rsid w:val="00597430"/>
    <w:rsid w:val="005979CA"/>
    <w:rsid w:val="005A0B32"/>
    <w:rsid w:val="005A1217"/>
    <w:rsid w:val="005A141A"/>
    <w:rsid w:val="005A14E8"/>
    <w:rsid w:val="005A20E2"/>
    <w:rsid w:val="005A28BB"/>
    <w:rsid w:val="005A2FD5"/>
    <w:rsid w:val="005A3265"/>
    <w:rsid w:val="005A3611"/>
    <w:rsid w:val="005A396C"/>
    <w:rsid w:val="005A3993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C9B"/>
    <w:rsid w:val="005C5F37"/>
    <w:rsid w:val="005C6281"/>
    <w:rsid w:val="005C6339"/>
    <w:rsid w:val="005C6423"/>
    <w:rsid w:val="005C6A4E"/>
    <w:rsid w:val="005C6C39"/>
    <w:rsid w:val="005C6F08"/>
    <w:rsid w:val="005D0EA3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971"/>
    <w:rsid w:val="005D6D3C"/>
    <w:rsid w:val="005D705D"/>
    <w:rsid w:val="005D7D8E"/>
    <w:rsid w:val="005D7FE2"/>
    <w:rsid w:val="005E0053"/>
    <w:rsid w:val="005E0615"/>
    <w:rsid w:val="005E0FA1"/>
    <w:rsid w:val="005E19F2"/>
    <w:rsid w:val="005E1D13"/>
    <w:rsid w:val="005E23E2"/>
    <w:rsid w:val="005E242B"/>
    <w:rsid w:val="005E27D4"/>
    <w:rsid w:val="005E360F"/>
    <w:rsid w:val="005E397A"/>
    <w:rsid w:val="005E42B2"/>
    <w:rsid w:val="005E4456"/>
    <w:rsid w:val="005E4AC0"/>
    <w:rsid w:val="005E5213"/>
    <w:rsid w:val="005E5397"/>
    <w:rsid w:val="005E64ED"/>
    <w:rsid w:val="005E658A"/>
    <w:rsid w:val="005E6750"/>
    <w:rsid w:val="005E67A6"/>
    <w:rsid w:val="005E6CAE"/>
    <w:rsid w:val="005E725E"/>
    <w:rsid w:val="005E7F00"/>
    <w:rsid w:val="005F01B7"/>
    <w:rsid w:val="005F0428"/>
    <w:rsid w:val="005F1198"/>
    <w:rsid w:val="005F127F"/>
    <w:rsid w:val="005F134D"/>
    <w:rsid w:val="005F24A3"/>
    <w:rsid w:val="005F26F7"/>
    <w:rsid w:val="005F28CB"/>
    <w:rsid w:val="005F37A4"/>
    <w:rsid w:val="005F3B4F"/>
    <w:rsid w:val="005F3D77"/>
    <w:rsid w:val="005F418E"/>
    <w:rsid w:val="005F5405"/>
    <w:rsid w:val="005F563B"/>
    <w:rsid w:val="005F68D2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3003"/>
    <w:rsid w:val="006035BF"/>
    <w:rsid w:val="00603E5A"/>
    <w:rsid w:val="006041CB"/>
    <w:rsid w:val="00604996"/>
    <w:rsid w:val="00605111"/>
    <w:rsid w:val="006051C8"/>
    <w:rsid w:val="006054D9"/>
    <w:rsid w:val="0060597A"/>
    <w:rsid w:val="006059B0"/>
    <w:rsid w:val="0060612D"/>
    <w:rsid w:val="00607D4B"/>
    <w:rsid w:val="006125C5"/>
    <w:rsid w:val="00612B60"/>
    <w:rsid w:val="006137D2"/>
    <w:rsid w:val="00614329"/>
    <w:rsid w:val="006146C3"/>
    <w:rsid w:val="00614D57"/>
    <w:rsid w:val="0061537B"/>
    <w:rsid w:val="006154D6"/>
    <w:rsid w:val="00615C62"/>
    <w:rsid w:val="00615F63"/>
    <w:rsid w:val="00616191"/>
    <w:rsid w:val="00617B16"/>
    <w:rsid w:val="00620917"/>
    <w:rsid w:val="006213A1"/>
    <w:rsid w:val="0062159A"/>
    <w:rsid w:val="00621776"/>
    <w:rsid w:val="00622860"/>
    <w:rsid w:val="00622C87"/>
    <w:rsid w:val="00623147"/>
    <w:rsid w:val="0062369E"/>
    <w:rsid w:val="006237B2"/>
    <w:rsid w:val="006239EE"/>
    <w:rsid w:val="00623D2B"/>
    <w:rsid w:val="00624005"/>
    <w:rsid w:val="0062427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6FD"/>
    <w:rsid w:val="00642C3D"/>
    <w:rsid w:val="00643450"/>
    <w:rsid w:val="006434B8"/>
    <w:rsid w:val="0064441E"/>
    <w:rsid w:val="0064467D"/>
    <w:rsid w:val="006447E9"/>
    <w:rsid w:val="0064497A"/>
    <w:rsid w:val="00644CD8"/>
    <w:rsid w:val="00644E33"/>
    <w:rsid w:val="00645E42"/>
    <w:rsid w:val="006463E1"/>
    <w:rsid w:val="006471C6"/>
    <w:rsid w:val="00647B85"/>
    <w:rsid w:val="00650278"/>
    <w:rsid w:val="00650EC8"/>
    <w:rsid w:val="00651939"/>
    <w:rsid w:val="0065223B"/>
    <w:rsid w:val="006523A1"/>
    <w:rsid w:val="006527D2"/>
    <w:rsid w:val="00653086"/>
    <w:rsid w:val="006531F8"/>
    <w:rsid w:val="00653DFD"/>
    <w:rsid w:val="0065435A"/>
    <w:rsid w:val="00654790"/>
    <w:rsid w:val="006554A8"/>
    <w:rsid w:val="0065659E"/>
    <w:rsid w:val="006576E2"/>
    <w:rsid w:val="00657D5D"/>
    <w:rsid w:val="0066018E"/>
    <w:rsid w:val="00660243"/>
    <w:rsid w:val="00660E2C"/>
    <w:rsid w:val="00661199"/>
    <w:rsid w:val="00661C2A"/>
    <w:rsid w:val="00661C5B"/>
    <w:rsid w:val="00662B08"/>
    <w:rsid w:val="00662EA3"/>
    <w:rsid w:val="0066332E"/>
    <w:rsid w:val="006646C6"/>
    <w:rsid w:val="00665617"/>
    <w:rsid w:val="006657B8"/>
    <w:rsid w:val="00665BD2"/>
    <w:rsid w:val="00666176"/>
    <w:rsid w:val="00666750"/>
    <w:rsid w:val="0066689E"/>
    <w:rsid w:val="00666D0F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3AD2"/>
    <w:rsid w:val="006748E1"/>
    <w:rsid w:val="00674D0F"/>
    <w:rsid w:val="00675191"/>
    <w:rsid w:val="00675680"/>
    <w:rsid w:val="006759CA"/>
    <w:rsid w:val="00675FBA"/>
    <w:rsid w:val="00676CCD"/>
    <w:rsid w:val="00676DEC"/>
    <w:rsid w:val="00676E47"/>
    <w:rsid w:val="006774F5"/>
    <w:rsid w:val="00677843"/>
    <w:rsid w:val="00677879"/>
    <w:rsid w:val="00680979"/>
    <w:rsid w:val="00680CEF"/>
    <w:rsid w:val="006814A7"/>
    <w:rsid w:val="0068187F"/>
    <w:rsid w:val="00681E3E"/>
    <w:rsid w:val="00681F2B"/>
    <w:rsid w:val="00682300"/>
    <w:rsid w:val="006823B0"/>
    <w:rsid w:val="0068309D"/>
    <w:rsid w:val="006842F0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9060B"/>
    <w:rsid w:val="006908AF"/>
    <w:rsid w:val="00691103"/>
    <w:rsid w:val="006913F7"/>
    <w:rsid w:val="0069165A"/>
    <w:rsid w:val="00691EFF"/>
    <w:rsid w:val="006925AA"/>
    <w:rsid w:val="006927AB"/>
    <w:rsid w:val="0069310E"/>
    <w:rsid w:val="00693464"/>
    <w:rsid w:val="00693469"/>
    <w:rsid w:val="00693BE0"/>
    <w:rsid w:val="0069407C"/>
    <w:rsid w:val="00694357"/>
    <w:rsid w:val="0069442E"/>
    <w:rsid w:val="006944E0"/>
    <w:rsid w:val="00694646"/>
    <w:rsid w:val="006947B1"/>
    <w:rsid w:val="00694F7D"/>
    <w:rsid w:val="0069509E"/>
    <w:rsid w:val="0069596A"/>
    <w:rsid w:val="00695D30"/>
    <w:rsid w:val="0069773C"/>
    <w:rsid w:val="006A036F"/>
    <w:rsid w:val="006A08D1"/>
    <w:rsid w:val="006A0DFB"/>
    <w:rsid w:val="006A1097"/>
    <w:rsid w:val="006A12FC"/>
    <w:rsid w:val="006A1648"/>
    <w:rsid w:val="006A17C2"/>
    <w:rsid w:val="006A19FF"/>
    <w:rsid w:val="006A20F7"/>
    <w:rsid w:val="006A2136"/>
    <w:rsid w:val="006A3A47"/>
    <w:rsid w:val="006A3F7A"/>
    <w:rsid w:val="006A40D7"/>
    <w:rsid w:val="006A47B6"/>
    <w:rsid w:val="006A5430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4A"/>
    <w:rsid w:val="006B6BBA"/>
    <w:rsid w:val="006B6D8C"/>
    <w:rsid w:val="006B73E3"/>
    <w:rsid w:val="006B74F2"/>
    <w:rsid w:val="006B7D92"/>
    <w:rsid w:val="006C0829"/>
    <w:rsid w:val="006C095E"/>
    <w:rsid w:val="006C1134"/>
    <w:rsid w:val="006C1853"/>
    <w:rsid w:val="006C2658"/>
    <w:rsid w:val="006C31AD"/>
    <w:rsid w:val="006C32A2"/>
    <w:rsid w:val="006C3461"/>
    <w:rsid w:val="006C3D3D"/>
    <w:rsid w:val="006C49A7"/>
    <w:rsid w:val="006C4B4D"/>
    <w:rsid w:val="006C5A8C"/>
    <w:rsid w:val="006C5D31"/>
    <w:rsid w:val="006C68BD"/>
    <w:rsid w:val="006C68BE"/>
    <w:rsid w:val="006C6A52"/>
    <w:rsid w:val="006C6B8A"/>
    <w:rsid w:val="006C7138"/>
    <w:rsid w:val="006C73A6"/>
    <w:rsid w:val="006C7557"/>
    <w:rsid w:val="006D016A"/>
    <w:rsid w:val="006D0BBE"/>
    <w:rsid w:val="006D0BEB"/>
    <w:rsid w:val="006D0CA7"/>
    <w:rsid w:val="006D0CEF"/>
    <w:rsid w:val="006D177D"/>
    <w:rsid w:val="006D1B3B"/>
    <w:rsid w:val="006D3ACF"/>
    <w:rsid w:val="006D3E40"/>
    <w:rsid w:val="006D3E93"/>
    <w:rsid w:val="006D401D"/>
    <w:rsid w:val="006D48A9"/>
    <w:rsid w:val="006D49C5"/>
    <w:rsid w:val="006D57E2"/>
    <w:rsid w:val="006D707F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760"/>
    <w:rsid w:val="006E390D"/>
    <w:rsid w:val="006E3D7E"/>
    <w:rsid w:val="006E3F2D"/>
    <w:rsid w:val="006E4054"/>
    <w:rsid w:val="006E4359"/>
    <w:rsid w:val="006E46F4"/>
    <w:rsid w:val="006E4F29"/>
    <w:rsid w:val="006E52F2"/>
    <w:rsid w:val="006E568C"/>
    <w:rsid w:val="006E5A11"/>
    <w:rsid w:val="006E5B89"/>
    <w:rsid w:val="006E5D79"/>
    <w:rsid w:val="006E6505"/>
    <w:rsid w:val="006E6544"/>
    <w:rsid w:val="006E6952"/>
    <w:rsid w:val="006E6CBA"/>
    <w:rsid w:val="006E6F3C"/>
    <w:rsid w:val="006E7011"/>
    <w:rsid w:val="006E77A8"/>
    <w:rsid w:val="006E77B4"/>
    <w:rsid w:val="006E7939"/>
    <w:rsid w:val="006E7EF6"/>
    <w:rsid w:val="006F0430"/>
    <w:rsid w:val="006F129C"/>
    <w:rsid w:val="006F140C"/>
    <w:rsid w:val="006F147C"/>
    <w:rsid w:val="006F1979"/>
    <w:rsid w:val="006F1B51"/>
    <w:rsid w:val="006F3345"/>
    <w:rsid w:val="006F479B"/>
    <w:rsid w:val="006F4C2C"/>
    <w:rsid w:val="006F5544"/>
    <w:rsid w:val="006F5927"/>
    <w:rsid w:val="006F5ACA"/>
    <w:rsid w:val="006F5E9B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5487"/>
    <w:rsid w:val="00705C4D"/>
    <w:rsid w:val="00706023"/>
    <w:rsid w:val="007069B7"/>
    <w:rsid w:val="00707055"/>
    <w:rsid w:val="0070710E"/>
    <w:rsid w:val="007073ED"/>
    <w:rsid w:val="007103FC"/>
    <w:rsid w:val="0071055F"/>
    <w:rsid w:val="00710BF8"/>
    <w:rsid w:val="00711980"/>
    <w:rsid w:val="00712E67"/>
    <w:rsid w:val="00712E75"/>
    <w:rsid w:val="00713F90"/>
    <w:rsid w:val="00713FF8"/>
    <w:rsid w:val="007140F5"/>
    <w:rsid w:val="007141B3"/>
    <w:rsid w:val="007141B5"/>
    <w:rsid w:val="007143C3"/>
    <w:rsid w:val="00714647"/>
    <w:rsid w:val="00714D24"/>
    <w:rsid w:val="00715644"/>
    <w:rsid w:val="00715905"/>
    <w:rsid w:val="00716688"/>
    <w:rsid w:val="00716BF2"/>
    <w:rsid w:val="00717201"/>
    <w:rsid w:val="00717AF6"/>
    <w:rsid w:val="0072025E"/>
    <w:rsid w:val="00720A3D"/>
    <w:rsid w:val="00720C77"/>
    <w:rsid w:val="007212D1"/>
    <w:rsid w:val="00721E73"/>
    <w:rsid w:val="00723466"/>
    <w:rsid w:val="00723FFC"/>
    <w:rsid w:val="00724277"/>
    <w:rsid w:val="00724879"/>
    <w:rsid w:val="0072538C"/>
    <w:rsid w:val="00725A64"/>
    <w:rsid w:val="00726D37"/>
    <w:rsid w:val="007270A2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85F"/>
    <w:rsid w:val="00742FC8"/>
    <w:rsid w:val="00743785"/>
    <w:rsid w:val="00743D2C"/>
    <w:rsid w:val="00743EA8"/>
    <w:rsid w:val="00744506"/>
    <w:rsid w:val="0074495A"/>
    <w:rsid w:val="007460D4"/>
    <w:rsid w:val="00746384"/>
    <w:rsid w:val="00746649"/>
    <w:rsid w:val="00746846"/>
    <w:rsid w:val="00746852"/>
    <w:rsid w:val="00746BC5"/>
    <w:rsid w:val="007473B2"/>
    <w:rsid w:val="007475A3"/>
    <w:rsid w:val="00747F66"/>
    <w:rsid w:val="00750436"/>
    <w:rsid w:val="00750567"/>
    <w:rsid w:val="00750811"/>
    <w:rsid w:val="00750D9A"/>
    <w:rsid w:val="00750FCF"/>
    <w:rsid w:val="0075151F"/>
    <w:rsid w:val="00752026"/>
    <w:rsid w:val="00753533"/>
    <w:rsid w:val="0075404F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43E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1A5"/>
    <w:rsid w:val="00770440"/>
    <w:rsid w:val="00771013"/>
    <w:rsid w:val="00771A85"/>
    <w:rsid w:val="00771D25"/>
    <w:rsid w:val="00772340"/>
    <w:rsid w:val="00773826"/>
    <w:rsid w:val="00773F84"/>
    <w:rsid w:val="007748B9"/>
    <w:rsid w:val="00775038"/>
    <w:rsid w:val="007757B2"/>
    <w:rsid w:val="007758AF"/>
    <w:rsid w:val="007758EB"/>
    <w:rsid w:val="00775C46"/>
    <w:rsid w:val="007802BE"/>
    <w:rsid w:val="0078157F"/>
    <w:rsid w:val="00781AB9"/>
    <w:rsid w:val="00781C6D"/>
    <w:rsid w:val="00782C45"/>
    <w:rsid w:val="00783A53"/>
    <w:rsid w:val="00783BA6"/>
    <w:rsid w:val="00784283"/>
    <w:rsid w:val="00784386"/>
    <w:rsid w:val="00784BE3"/>
    <w:rsid w:val="00784E29"/>
    <w:rsid w:val="0078536B"/>
    <w:rsid w:val="00785534"/>
    <w:rsid w:val="0078661B"/>
    <w:rsid w:val="007868B9"/>
    <w:rsid w:val="00786C71"/>
    <w:rsid w:val="00787DEB"/>
    <w:rsid w:val="00787E8A"/>
    <w:rsid w:val="00790332"/>
    <w:rsid w:val="00790D40"/>
    <w:rsid w:val="00791534"/>
    <w:rsid w:val="007917BB"/>
    <w:rsid w:val="00791841"/>
    <w:rsid w:val="0079242D"/>
    <w:rsid w:val="0079266C"/>
    <w:rsid w:val="00793569"/>
    <w:rsid w:val="00793A8C"/>
    <w:rsid w:val="00793ADD"/>
    <w:rsid w:val="007944F9"/>
    <w:rsid w:val="0079494F"/>
    <w:rsid w:val="007950BD"/>
    <w:rsid w:val="0079533B"/>
    <w:rsid w:val="00795658"/>
    <w:rsid w:val="0079602E"/>
    <w:rsid w:val="00796393"/>
    <w:rsid w:val="00796919"/>
    <w:rsid w:val="00797314"/>
    <w:rsid w:val="00797B3B"/>
    <w:rsid w:val="00797E07"/>
    <w:rsid w:val="007A0B86"/>
    <w:rsid w:val="007A0E5E"/>
    <w:rsid w:val="007A0E68"/>
    <w:rsid w:val="007A10C5"/>
    <w:rsid w:val="007A1781"/>
    <w:rsid w:val="007A350E"/>
    <w:rsid w:val="007A3933"/>
    <w:rsid w:val="007A3DC5"/>
    <w:rsid w:val="007A4237"/>
    <w:rsid w:val="007A4B1E"/>
    <w:rsid w:val="007A5029"/>
    <w:rsid w:val="007A5611"/>
    <w:rsid w:val="007A62E7"/>
    <w:rsid w:val="007A659C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735"/>
    <w:rsid w:val="007B373E"/>
    <w:rsid w:val="007B379C"/>
    <w:rsid w:val="007B396A"/>
    <w:rsid w:val="007B3A7B"/>
    <w:rsid w:val="007B571A"/>
    <w:rsid w:val="007B5E71"/>
    <w:rsid w:val="007B7332"/>
    <w:rsid w:val="007B7693"/>
    <w:rsid w:val="007C0401"/>
    <w:rsid w:val="007C0902"/>
    <w:rsid w:val="007C093C"/>
    <w:rsid w:val="007C0A6C"/>
    <w:rsid w:val="007C0D8B"/>
    <w:rsid w:val="007C105C"/>
    <w:rsid w:val="007C1138"/>
    <w:rsid w:val="007C1856"/>
    <w:rsid w:val="007C2380"/>
    <w:rsid w:val="007C2A84"/>
    <w:rsid w:val="007C3463"/>
    <w:rsid w:val="007C35BC"/>
    <w:rsid w:val="007C4025"/>
    <w:rsid w:val="007C5656"/>
    <w:rsid w:val="007C604C"/>
    <w:rsid w:val="007C6794"/>
    <w:rsid w:val="007C6AEA"/>
    <w:rsid w:val="007C75A6"/>
    <w:rsid w:val="007C7861"/>
    <w:rsid w:val="007C7A55"/>
    <w:rsid w:val="007C7CDB"/>
    <w:rsid w:val="007C7D55"/>
    <w:rsid w:val="007C7FB3"/>
    <w:rsid w:val="007D0637"/>
    <w:rsid w:val="007D094E"/>
    <w:rsid w:val="007D0DF4"/>
    <w:rsid w:val="007D127D"/>
    <w:rsid w:val="007D18B9"/>
    <w:rsid w:val="007D1CF2"/>
    <w:rsid w:val="007D2646"/>
    <w:rsid w:val="007D28BE"/>
    <w:rsid w:val="007D292C"/>
    <w:rsid w:val="007D2B70"/>
    <w:rsid w:val="007D3297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4E3"/>
    <w:rsid w:val="007E586A"/>
    <w:rsid w:val="007E5EBB"/>
    <w:rsid w:val="007E7827"/>
    <w:rsid w:val="007E7B64"/>
    <w:rsid w:val="007F002D"/>
    <w:rsid w:val="007F058B"/>
    <w:rsid w:val="007F065F"/>
    <w:rsid w:val="007F1024"/>
    <w:rsid w:val="007F13A0"/>
    <w:rsid w:val="007F18E3"/>
    <w:rsid w:val="007F1EFF"/>
    <w:rsid w:val="007F20FB"/>
    <w:rsid w:val="007F224B"/>
    <w:rsid w:val="007F2873"/>
    <w:rsid w:val="007F2BC1"/>
    <w:rsid w:val="007F32E5"/>
    <w:rsid w:val="007F3557"/>
    <w:rsid w:val="007F4237"/>
    <w:rsid w:val="007F45AC"/>
    <w:rsid w:val="007F5021"/>
    <w:rsid w:val="007F57EC"/>
    <w:rsid w:val="007F5AC4"/>
    <w:rsid w:val="007F5DF5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DB5"/>
    <w:rsid w:val="00802998"/>
    <w:rsid w:val="00802AD5"/>
    <w:rsid w:val="00802DC1"/>
    <w:rsid w:val="00802FB5"/>
    <w:rsid w:val="00803203"/>
    <w:rsid w:val="00803CB7"/>
    <w:rsid w:val="008048D7"/>
    <w:rsid w:val="00804BDD"/>
    <w:rsid w:val="00805CAC"/>
    <w:rsid w:val="008064A3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313F"/>
    <w:rsid w:val="00813FFC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3BFF"/>
    <w:rsid w:val="008241D3"/>
    <w:rsid w:val="008247B7"/>
    <w:rsid w:val="008258C2"/>
    <w:rsid w:val="00825915"/>
    <w:rsid w:val="0082654C"/>
    <w:rsid w:val="008266DE"/>
    <w:rsid w:val="00826F16"/>
    <w:rsid w:val="00827030"/>
    <w:rsid w:val="00827150"/>
    <w:rsid w:val="00827524"/>
    <w:rsid w:val="00830542"/>
    <w:rsid w:val="008316ED"/>
    <w:rsid w:val="0083186E"/>
    <w:rsid w:val="00832487"/>
    <w:rsid w:val="00832EEF"/>
    <w:rsid w:val="00833BB7"/>
    <w:rsid w:val="008344E4"/>
    <w:rsid w:val="008362C5"/>
    <w:rsid w:val="0083647C"/>
    <w:rsid w:val="008369A0"/>
    <w:rsid w:val="00836B34"/>
    <w:rsid w:val="008373D4"/>
    <w:rsid w:val="00837AAE"/>
    <w:rsid w:val="00840B21"/>
    <w:rsid w:val="00840B7F"/>
    <w:rsid w:val="00840F17"/>
    <w:rsid w:val="00841233"/>
    <w:rsid w:val="00841331"/>
    <w:rsid w:val="00841C8C"/>
    <w:rsid w:val="00842640"/>
    <w:rsid w:val="008429FD"/>
    <w:rsid w:val="00842EB0"/>
    <w:rsid w:val="00842F16"/>
    <w:rsid w:val="008444D2"/>
    <w:rsid w:val="00844B73"/>
    <w:rsid w:val="00845EF3"/>
    <w:rsid w:val="0084601E"/>
    <w:rsid w:val="00846028"/>
    <w:rsid w:val="0084683D"/>
    <w:rsid w:val="008469A3"/>
    <w:rsid w:val="008469CC"/>
    <w:rsid w:val="00846A3D"/>
    <w:rsid w:val="00846C8D"/>
    <w:rsid w:val="00847033"/>
    <w:rsid w:val="0084716D"/>
    <w:rsid w:val="00847721"/>
    <w:rsid w:val="008503E8"/>
    <w:rsid w:val="00850A20"/>
    <w:rsid w:val="008518AA"/>
    <w:rsid w:val="008518F6"/>
    <w:rsid w:val="00851FAC"/>
    <w:rsid w:val="00852699"/>
    <w:rsid w:val="00853CE1"/>
    <w:rsid w:val="008540EA"/>
    <w:rsid w:val="00855746"/>
    <w:rsid w:val="00855981"/>
    <w:rsid w:val="00855BA5"/>
    <w:rsid w:val="00856B93"/>
    <w:rsid w:val="00857193"/>
    <w:rsid w:val="0085783C"/>
    <w:rsid w:val="0086070C"/>
    <w:rsid w:val="00860FA6"/>
    <w:rsid w:val="008627FE"/>
    <w:rsid w:val="00862A2C"/>
    <w:rsid w:val="00862BB8"/>
    <w:rsid w:val="00862BF1"/>
    <w:rsid w:val="008636F8"/>
    <w:rsid w:val="008640AA"/>
    <w:rsid w:val="008646F3"/>
    <w:rsid w:val="0086473E"/>
    <w:rsid w:val="00864D1D"/>
    <w:rsid w:val="00865C4B"/>
    <w:rsid w:val="008671CB"/>
    <w:rsid w:val="00867331"/>
    <w:rsid w:val="00870125"/>
    <w:rsid w:val="00870558"/>
    <w:rsid w:val="008706FB"/>
    <w:rsid w:val="00870E35"/>
    <w:rsid w:val="00870FF4"/>
    <w:rsid w:val="00871A05"/>
    <w:rsid w:val="00872204"/>
    <w:rsid w:val="008722B5"/>
    <w:rsid w:val="00872E7C"/>
    <w:rsid w:val="00873114"/>
    <w:rsid w:val="00873C0E"/>
    <w:rsid w:val="00874251"/>
    <w:rsid w:val="0087433E"/>
    <w:rsid w:val="00874FAF"/>
    <w:rsid w:val="008753FD"/>
    <w:rsid w:val="00877350"/>
    <w:rsid w:val="008773C0"/>
    <w:rsid w:val="00877BF6"/>
    <w:rsid w:val="00880959"/>
    <w:rsid w:val="00883290"/>
    <w:rsid w:val="00883688"/>
    <w:rsid w:val="00883CCE"/>
    <w:rsid w:val="00884282"/>
    <w:rsid w:val="008850D6"/>
    <w:rsid w:val="008855A4"/>
    <w:rsid w:val="008857C8"/>
    <w:rsid w:val="00885908"/>
    <w:rsid w:val="00885A80"/>
    <w:rsid w:val="00885D84"/>
    <w:rsid w:val="0088606C"/>
    <w:rsid w:val="008866D7"/>
    <w:rsid w:val="00886E8A"/>
    <w:rsid w:val="00886FEA"/>
    <w:rsid w:val="00887500"/>
    <w:rsid w:val="00887B98"/>
    <w:rsid w:val="00887BDD"/>
    <w:rsid w:val="008900C0"/>
    <w:rsid w:val="00890461"/>
    <w:rsid w:val="00891269"/>
    <w:rsid w:val="008913B9"/>
    <w:rsid w:val="00891A26"/>
    <w:rsid w:val="00892F6C"/>
    <w:rsid w:val="00893650"/>
    <w:rsid w:val="00893D7F"/>
    <w:rsid w:val="00894107"/>
    <w:rsid w:val="00894821"/>
    <w:rsid w:val="00894B2A"/>
    <w:rsid w:val="00895958"/>
    <w:rsid w:val="00895A6B"/>
    <w:rsid w:val="00895DE4"/>
    <w:rsid w:val="00895F43"/>
    <w:rsid w:val="008960EE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F06"/>
    <w:rsid w:val="008A2F95"/>
    <w:rsid w:val="008A329A"/>
    <w:rsid w:val="008A3C14"/>
    <w:rsid w:val="008A4040"/>
    <w:rsid w:val="008A4371"/>
    <w:rsid w:val="008A5185"/>
    <w:rsid w:val="008A6D2A"/>
    <w:rsid w:val="008A732F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4CE0"/>
    <w:rsid w:val="008B4E26"/>
    <w:rsid w:val="008B53A0"/>
    <w:rsid w:val="008B65D8"/>
    <w:rsid w:val="008B6987"/>
    <w:rsid w:val="008B70CB"/>
    <w:rsid w:val="008B73BA"/>
    <w:rsid w:val="008C004F"/>
    <w:rsid w:val="008C0731"/>
    <w:rsid w:val="008C096B"/>
    <w:rsid w:val="008C0AB1"/>
    <w:rsid w:val="008C0E6A"/>
    <w:rsid w:val="008C1503"/>
    <w:rsid w:val="008C1CFD"/>
    <w:rsid w:val="008C2A9B"/>
    <w:rsid w:val="008C30DE"/>
    <w:rsid w:val="008C3145"/>
    <w:rsid w:val="008C31C2"/>
    <w:rsid w:val="008C3638"/>
    <w:rsid w:val="008C37CB"/>
    <w:rsid w:val="008C4343"/>
    <w:rsid w:val="008C4565"/>
    <w:rsid w:val="008C526C"/>
    <w:rsid w:val="008C61DF"/>
    <w:rsid w:val="008C6D4D"/>
    <w:rsid w:val="008D0403"/>
    <w:rsid w:val="008D2C91"/>
    <w:rsid w:val="008D34BB"/>
    <w:rsid w:val="008D3C06"/>
    <w:rsid w:val="008D3CD7"/>
    <w:rsid w:val="008D4330"/>
    <w:rsid w:val="008D4B36"/>
    <w:rsid w:val="008D4FD8"/>
    <w:rsid w:val="008D62D8"/>
    <w:rsid w:val="008D69A7"/>
    <w:rsid w:val="008D6AEB"/>
    <w:rsid w:val="008D711E"/>
    <w:rsid w:val="008D7894"/>
    <w:rsid w:val="008D7984"/>
    <w:rsid w:val="008D7A95"/>
    <w:rsid w:val="008E0700"/>
    <w:rsid w:val="008E1009"/>
    <w:rsid w:val="008E1567"/>
    <w:rsid w:val="008E1634"/>
    <w:rsid w:val="008E1CE8"/>
    <w:rsid w:val="008E1D0B"/>
    <w:rsid w:val="008E1DB0"/>
    <w:rsid w:val="008E1DF0"/>
    <w:rsid w:val="008E2254"/>
    <w:rsid w:val="008E31BB"/>
    <w:rsid w:val="008E369B"/>
    <w:rsid w:val="008E4111"/>
    <w:rsid w:val="008E4452"/>
    <w:rsid w:val="008E4828"/>
    <w:rsid w:val="008E5BEA"/>
    <w:rsid w:val="008E5C55"/>
    <w:rsid w:val="008E5D22"/>
    <w:rsid w:val="008E6A1D"/>
    <w:rsid w:val="008E6D7C"/>
    <w:rsid w:val="008E7F7F"/>
    <w:rsid w:val="008F0551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A07"/>
    <w:rsid w:val="00905FFF"/>
    <w:rsid w:val="009069AA"/>
    <w:rsid w:val="009077D1"/>
    <w:rsid w:val="00907C9D"/>
    <w:rsid w:val="0091012A"/>
    <w:rsid w:val="009107CC"/>
    <w:rsid w:val="0091093A"/>
    <w:rsid w:val="00910DA7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AD2"/>
    <w:rsid w:val="00915D48"/>
    <w:rsid w:val="00916A5B"/>
    <w:rsid w:val="00916F2F"/>
    <w:rsid w:val="00917088"/>
    <w:rsid w:val="009171C0"/>
    <w:rsid w:val="00921E00"/>
    <w:rsid w:val="0092207E"/>
    <w:rsid w:val="00922442"/>
    <w:rsid w:val="009239A6"/>
    <w:rsid w:val="00923A6F"/>
    <w:rsid w:val="00923A8F"/>
    <w:rsid w:val="00923E9E"/>
    <w:rsid w:val="0092402E"/>
    <w:rsid w:val="009246C9"/>
    <w:rsid w:val="00924771"/>
    <w:rsid w:val="00924D3F"/>
    <w:rsid w:val="00924DCB"/>
    <w:rsid w:val="0092533D"/>
    <w:rsid w:val="009258B8"/>
    <w:rsid w:val="00926B42"/>
    <w:rsid w:val="00926E64"/>
    <w:rsid w:val="00926F39"/>
    <w:rsid w:val="009270D3"/>
    <w:rsid w:val="009279D6"/>
    <w:rsid w:val="00930063"/>
    <w:rsid w:val="009302E0"/>
    <w:rsid w:val="0093094F"/>
    <w:rsid w:val="00930A98"/>
    <w:rsid w:val="00930BF8"/>
    <w:rsid w:val="009313A1"/>
    <w:rsid w:val="00931788"/>
    <w:rsid w:val="009320CA"/>
    <w:rsid w:val="009325EA"/>
    <w:rsid w:val="009329F2"/>
    <w:rsid w:val="00932DD1"/>
    <w:rsid w:val="009339FB"/>
    <w:rsid w:val="00933D9A"/>
    <w:rsid w:val="00934549"/>
    <w:rsid w:val="009346B1"/>
    <w:rsid w:val="00934B67"/>
    <w:rsid w:val="009351A6"/>
    <w:rsid w:val="009358B3"/>
    <w:rsid w:val="00935979"/>
    <w:rsid w:val="00935A15"/>
    <w:rsid w:val="00936268"/>
    <w:rsid w:val="00937714"/>
    <w:rsid w:val="00937804"/>
    <w:rsid w:val="00937FC8"/>
    <w:rsid w:val="00940321"/>
    <w:rsid w:val="0094160A"/>
    <w:rsid w:val="009419FC"/>
    <w:rsid w:val="00941BF8"/>
    <w:rsid w:val="00942A45"/>
    <w:rsid w:val="00942A81"/>
    <w:rsid w:val="00942A8C"/>
    <w:rsid w:val="00942B62"/>
    <w:rsid w:val="00943A6F"/>
    <w:rsid w:val="009441CA"/>
    <w:rsid w:val="009442E1"/>
    <w:rsid w:val="00944318"/>
    <w:rsid w:val="00944F0E"/>
    <w:rsid w:val="00945040"/>
    <w:rsid w:val="009455FD"/>
    <w:rsid w:val="00945781"/>
    <w:rsid w:val="009458F0"/>
    <w:rsid w:val="00945D86"/>
    <w:rsid w:val="00947B09"/>
    <w:rsid w:val="00947D46"/>
    <w:rsid w:val="00947DB9"/>
    <w:rsid w:val="00950B81"/>
    <w:rsid w:val="00950F65"/>
    <w:rsid w:val="0095125C"/>
    <w:rsid w:val="00951719"/>
    <w:rsid w:val="00951C1D"/>
    <w:rsid w:val="009522F0"/>
    <w:rsid w:val="00952643"/>
    <w:rsid w:val="009529B1"/>
    <w:rsid w:val="009529F5"/>
    <w:rsid w:val="00952FF5"/>
    <w:rsid w:val="00953117"/>
    <w:rsid w:val="00953B6A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B52"/>
    <w:rsid w:val="00957B56"/>
    <w:rsid w:val="00957FFA"/>
    <w:rsid w:val="00960C28"/>
    <w:rsid w:val="00960DE8"/>
    <w:rsid w:val="00960EFA"/>
    <w:rsid w:val="00961141"/>
    <w:rsid w:val="009611D0"/>
    <w:rsid w:val="00961763"/>
    <w:rsid w:val="00961C70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6B0C"/>
    <w:rsid w:val="00976D04"/>
    <w:rsid w:val="009774A2"/>
    <w:rsid w:val="00980110"/>
    <w:rsid w:val="00980172"/>
    <w:rsid w:val="009804EC"/>
    <w:rsid w:val="00980B24"/>
    <w:rsid w:val="00980BE4"/>
    <w:rsid w:val="00980FCC"/>
    <w:rsid w:val="0098115A"/>
    <w:rsid w:val="009814C4"/>
    <w:rsid w:val="009820B2"/>
    <w:rsid w:val="009821A7"/>
    <w:rsid w:val="00982708"/>
    <w:rsid w:val="009828F2"/>
    <w:rsid w:val="00984291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ABD"/>
    <w:rsid w:val="00990CCA"/>
    <w:rsid w:val="00991218"/>
    <w:rsid w:val="00993414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8B4"/>
    <w:rsid w:val="009A0B08"/>
    <w:rsid w:val="009A0EB1"/>
    <w:rsid w:val="009A12BE"/>
    <w:rsid w:val="009A161F"/>
    <w:rsid w:val="009A1881"/>
    <w:rsid w:val="009A1A31"/>
    <w:rsid w:val="009A1B20"/>
    <w:rsid w:val="009A28E7"/>
    <w:rsid w:val="009A3D35"/>
    <w:rsid w:val="009A3E7E"/>
    <w:rsid w:val="009A40B8"/>
    <w:rsid w:val="009A4874"/>
    <w:rsid w:val="009A4955"/>
    <w:rsid w:val="009A4D3C"/>
    <w:rsid w:val="009A545D"/>
    <w:rsid w:val="009A571A"/>
    <w:rsid w:val="009A58FA"/>
    <w:rsid w:val="009A5F31"/>
    <w:rsid w:val="009A62AF"/>
    <w:rsid w:val="009A6741"/>
    <w:rsid w:val="009A6973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6159"/>
    <w:rsid w:val="009B6A1B"/>
    <w:rsid w:val="009B6D1F"/>
    <w:rsid w:val="009B7274"/>
    <w:rsid w:val="009B7FA8"/>
    <w:rsid w:val="009C0752"/>
    <w:rsid w:val="009C0A1D"/>
    <w:rsid w:val="009C231C"/>
    <w:rsid w:val="009C2F26"/>
    <w:rsid w:val="009C2F98"/>
    <w:rsid w:val="009C4419"/>
    <w:rsid w:val="009C4574"/>
    <w:rsid w:val="009C56D2"/>
    <w:rsid w:val="009C5F55"/>
    <w:rsid w:val="009C5FB3"/>
    <w:rsid w:val="009C6E28"/>
    <w:rsid w:val="009C76DF"/>
    <w:rsid w:val="009C79B1"/>
    <w:rsid w:val="009D0455"/>
    <w:rsid w:val="009D135D"/>
    <w:rsid w:val="009D2262"/>
    <w:rsid w:val="009D235F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892"/>
    <w:rsid w:val="009D692C"/>
    <w:rsid w:val="009D69D2"/>
    <w:rsid w:val="009D7104"/>
    <w:rsid w:val="009D7AF4"/>
    <w:rsid w:val="009D7F6B"/>
    <w:rsid w:val="009E15C3"/>
    <w:rsid w:val="009E1B9B"/>
    <w:rsid w:val="009E1C05"/>
    <w:rsid w:val="009E20C6"/>
    <w:rsid w:val="009E255C"/>
    <w:rsid w:val="009E2979"/>
    <w:rsid w:val="009E34E2"/>
    <w:rsid w:val="009E3F04"/>
    <w:rsid w:val="009E4902"/>
    <w:rsid w:val="009E57F1"/>
    <w:rsid w:val="009E6135"/>
    <w:rsid w:val="009E6160"/>
    <w:rsid w:val="009E7449"/>
    <w:rsid w:val="009E766F"/>
    <w:rsid w:val="009E79DA"/>
    <w:rsid w:val="009F03D6"/>
    <w:rsid w:val="009F0555"/>
    <w:rsid w:val="009F0FB7"/>
    <w:rsid w:val="009F15EC"/>
    <w:rsid w:val="009F2052"/>
    <w:rsid w:val="009F2231"/>
    <w:rsid w:val="009F2A01"/>
    <w:rsid w:val="009F2C2F"/>
    <w:rsid w:val="009F2E69"/>
    <w:rsid w:val="009F3DE9"/>
    <w:rsid w:val="009F3E14"/>
    <w:rsid w:val="009F4A16"/>
    <w:rsid w:val="009F4A89"/>
    <w:rsid w:val="009F57E2"/>
    <w:rsid w:val="009F584C"/>
    <w:rsid w:val="009F5DB5"/>
    <w:rsid w:val="009F6460"/>
    <w:rsid w:val="009F6551"/>
    <w:rsid w:val="009F6E0C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6AB"/>
    <w:rsid w:val="00A0482B"/>
    <w:rsid w:val="00A04A0E"/>
    <w:rsid w:val="00A04FB2"/>
    <w:rsid w:val="00A051CA"/>
    <w:rsid w:val="00A0565B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4577"/>
    <w:rsid w:val="00A14DB3"/>
    <w:rsid w:val="00A14FD0"/>
    <w:rsid w:val="00A17307"/>
    <w:rsid w:val="00A17361"/>
    <w:rsid w:val="00A17474"/>
    <w:rsid w:val="00A2005C"/>
    <w:rsid w:val="00A201BA"/>
    <w:rsid w:val="00A2098E"/>
    <w:rsid w:val="00A218F1"/>
    <w:rsid w:val="00A21AF3"/>
    <w:rsid w:val="00A21CFB"/>
    <w:rsid w:val="00A225F2"/>
    <w:rsid w:val="00A22CD1"/>
    <w:rsid w:val="00A231DC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5993"/>
    <w:rsid w:val="00A366CD"/>
    <w:rsid w:val="00A3682A"/>
    <w:rsid w:val="00A369F3"/>
    <w:rsid w:val="00A36BC8"/>
    <w:rsid w:val="00A36BF2"/>
    <w:rsid w:val="00A37717"/>
    <w:rsid w:val="00A401DF"/>
    <w:rsid w:val="00A40442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41AA"/>
    <w:rsid w:val="00A44289"/>
    <w:rsid w:val="00A44C0D"/>
    <w:rsid w:val="00A4514C"/>
    <w:rsid w:val="00A455D9"/>
    <w:rsid w:val="00A4562C"/>
    <w:rsid w:val="00A46803"/>
    <w:rsid w:val="00A4708A"/>
    <w:rsid w:val="00A50410"/>
    <w:rsid w:val="00A5122F"/>
    <w:rsid w:val="00A51290"/>
    <w:rsid w:val="00A513DB"/>
    <w:rsid w:val="00A5262F"/>
    <w:rsid w:val="00A52988"/>
    <w:rsid w:val="00A52A18"/>
    <w:rsid w:val="00A533A5"/>
    <w:rsid w:val="00A53D0A"/>
    <w:rsid w:val="00A544A1"/>
    <w:rsid w:val="00A546F3"/>
    <w:rsid w:val="00A54D69"/>
    <w:rsid w:val="00A55FB3"/>
    <w:rsid w:val="00A5637E"/>
    <w:rsid w:val="00A5657E"/>
    <w:rsid w:val="00A56736"/>
    <w:rsid w:val="00A56C44"/>
    <w:rsid w:val="00A575BE"/>
    <w:rsid w:val="00A57D3E"/>
    <w:rsid w:val="00A57E5D"/>
    <w:rsid w:val="00A60879"/>
    <w:rsid w:val="00A60A69"/>
    <w:rsid w:val="00A61F45"/>
    <w:rsid w:val="00A62B73"/>
    <w:rsid w:val="00A6392A"/>
    <w:rsid w:val="00A6429F"/>
    <w:rsid w:val="00A6538E"/>
    <w:rsid w:val="00A65B0F"/>
    <w:rsid w:val="00A65C65"/>
    <w:rsid w:val="00A66A92"/>
    <w:rsid w:val="00A672DD"/>
    <w:rsid w:val="00A67307"/>
    <w:rsid w:val="00A6736B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297"/>
    <w:rsid w:val="00A7237E"/>
    <w:rsid w:val="00A72391"/>
    <w:rsid w:val="00A72BBF"/>
    <w:rsid w:val="00A7307D"/>
    <w:rsid w:val="00A7399E"/>
    <w:rsid w:val="00A739FE"/>
    <w:rsid w:val="00A73F3B"/>
    <w:rsid w:val="00A7415A"/>
    <w:rsid w:val="00A742B1"/>
    <w:rsid w:val="00A7454A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77F08"/>
    <w:rsid w:val="00A81D98"/>
    <w:rsid w:val="00A823FC"/>
    <w:rsid w:val="00A8245F"/>
    <w:rsid w:val="00A82A41"/>
    <w:rsid w:val="00A82FA7"/>
    <w:rsid w:val="00A83693"/>
    <w:rsid w:val="00A83972"/>
    <w:rsid w:val="00A83EA8"/>
    <w:rsid w:val="00A84070"/>
    <w:rsid w:val="00A845E3"/>
    <w:rsid w:val="00A848D1"/>
    <w:rsid w:val="00A84C3B"/>
    <w:rsid w:val="00A85032"/>
    <w:rsid w:val="00A85F04"/>
    <w:rsid w:val="00A87203"/>
    <w:rsid w:val="00A87A78"/>
    <w:rsid w:val="00A87E05"/>
    <w:rsid w:val="00A90516"/>
    <w:rsid w:val="00A9075E"/>
    <w:rsid w:val="00A9077C"/>
    <w:rsid w:val="00A90EE0"/>
    <w:rsid w:val="00A91997"/>
    <w:rsid w:val="00A9213B"/>
    <w:rsid w:val="00A9246C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AF9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B5B"/>
    <w:rsid w:val="00AB1297"/>
    <w:rsid w:val="00AB19D2"/>
    <w:rsid w:val="00AB232B"/>
    <w:rsid w:val="00AB2839"/>
    <w:rsid w:val="00AB2BDA"/>
    <w:rsid w:val="00AB2D69"/>
    <w:rsid w:val="00AB321E"/>
    <w:rsid w:val="00AB4A22"/>
    <w:rsid w:val="00AB51BD"/>
    <w:rsid w:val="00AB5244"/>
    <w:rsid w:val="00AB5421"/>
    <w:rsid w:val="00AB555B"/>
    <w:rsid w:val="00AB578C"/>
    <w:rsid w:val="00AB5D7A"/>
    <w:rsid w:val="00AB6AEB"/>
    <w:rsid w:val="00AB7FCD"/>
    <w:rsid w:val="00AC0542"/>
    <w:rsid w:val="00AC0ABE"/>
    <w:rsid w:val="00AC139B"/>
    <w:rsid w:val="00AC15A8"/>
    <w:rsid w:val="00AC17D9"/>
    <w:rsid w:val="00AC18E5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ABC"/>
    <w:rsid w:val="00AC64B3"/>
    <w:rsid w:val="00AC67C7"/>
    <w:rsid w:val="00AC6EFA"/>
    <w:rsid w:val="00AC71EA"/>
    <w:rsid w:val="00AC7A23"/>
    <w:rsid w:val="00AD0012"/>
    <w:rsid w:val="00AD0285"/>
    <w:rsid w:val="00AD083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5BCD"/>
    <w:rsid w:val="00AD67A9"/>
    <w:rsid w:val="00AD6D08"/>
    <w:rsid w:val="00AD7A99"/>
    <w:rsid w:val="00AE03E9"/>
    <w:rsid w:val="00AE06CF"/>
    <w:rsid w:val="00AE0926"/>
    <w:rsid w:val="00AE0B6E"/>
    <w:rsid w:val="00AE192B"/>
    <w:rsid w:val="00AE1FBE"/>
    <w:rsid w:val="00AE286A"/>
    <w:rsid w:val="00AE3093"/>
    <w:rsid w:val="00AE30F0"/>
    <w:rsid w:val="00AE3C54"/>
    <w:rsid w:val="00AE3CA3"/>
    <w:rsid w:val="00AE3DB9"/>
    <w:rsid w:val="00AE427C"/>
    <w:rsid w:val="00AE472F"/>
    <w:rsid w:val="00AE4904"/>
    <w:rsid w:val="00AE4CBA"/>
    <w:rsid w:val="00AE5D99"/>
    <w:rsid w:val="00AE6E40"/>
    <w:rsid w:val="00AE739F"/>
    <w:rsid w:val="00AE77EA"/>
    <w:rsid w:val="00AE7829"/>
    <w:rsid w:val="00AE784D"/>
    <w:rsid w:val="00AE7F7B"/>
    <w:rsid w:val="00AF07B6"/>
    <w:rsid w:val="00AF1899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B90"/>
    <w:rsid w:val="00AF5C55"/>
    <w:rsid w:val="00AF7A63"/>
    <w:rsid w:val="00B0110D"/>
    <w:rsid w:val="00B01607"/>
    <w:rsid w:val="00B033C5"/>
    <w:rsid w:val="00B03690"/>
    <w:rsid w:val="00B03759"/>
    <w:rsid w:val="00B044A1"/>
    <w:rsid w:val="00B04917"/>
    <w:rsid w:val="00B04A68"/>
    <w:rsid w:val="00B052C8"/>
    <w:rsid w:val="00B05D24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2F29"/>
    <w:rsid w:val="00B13749"/>
    <w:rsid w:val="00B13BBA"/>
    <w:rsid w:val="00B14504"/>
    <w:rsid w:val="00B14B8D"/>
    <w:rsid w:val="00B156DE"/>
    <w:rsid w:val="00B16B0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EE3"/>
    <w:rsid w:val="00B2414B"/>
    <w:rsid w:val="00B246D5"/>
    <w:rsid w:val="00B24CBD"/>
    <w:rsid w:val="00B25495"/>
    <w:rsid w:val="00B266C8"/>
    <w:rsid w:val="00B26D54"/>
    <w:rsid w:val="00B27287"/>
    <w:rsid w:val="00B273BB"/>
    <w:rsid w:val="00B27407"/>
    <w:rsid w:val="00B2796A"/>
    <w:rsid w:val="00B3003A"/>
    <w:rsid w:val="00B30F69"/>
    <w:rsid w:val="00B32C7B"/>
    <w:rsid w:val="00B3346B"/>
    <w:rsid w:val="00B33E52"/>
    <w:rsid w:val="00B33E75"/>
    <w:rsid w:val="00B34A16"/>
    <w:rsid w:val="00B34A1F"/>
    <w:rsid w:val="00B35635"/>
    <w:rsid w:val="00B35A16"/>
    <w:rsid w:val="00B36139"/>
    <w:rsid w:val="00B364AF"/>
    <w:rsid w:val="00B36515"/>
    <w:rsid w:val="00B36C3A"/>
    <w:rsid w:val="00B372C1"/>
    <w:rsid w:val="00B376F7"/>
    <w:rsid w:val="00B37C04"/>
    <w:rsid w:val="00B4007C"/>
    <w:rsid w:val="00B400CA"/>
    <w:rsid w:val="00B41175"/>
    <w:rsid w:val="00B41442"/>
    <w:rsid w:val="00B4149C"/>
    <w:rsid w:val="00B4235D"/>
    <w:rsid w:val="00B425C3"/>
    <w:rsid w:val="00B42844"/>
    <w:rsid w:val="00B42ADD"/>
    <w:rsid w:val="00B42C35"/>
    <w:rsid w:val="00B434B2"/>
    <w:rsid w:val="00B43AFA"/>
    <w:rsid w:val="00B43C22"/>
    <w:rsid w:val="00B43F7F"/>
    <w:rsid w:val="00B44946"/>
    <w:rsid w:val="00B44C76"/>
    <w:rsid w:val="00B44D30"/>
    <w:rsid w:val="00B45B2C"/>
    <w:rsid w:val="00B45B48"/>
    <w:rsid w:val="00B464BC"/>
    <w:rsid w:val="00B46A42"/>
    <w:rsid w:val="00B46C0B"/>
    <w:rsid w:val="00B46C53"/>
    <w:rsid w:val="00B46CF3"/>
    <w:rsid w:val="00B46DFB"/>
    <w:rsid w:val="00B473E2"/>
    <w:rsid w:val="00B47760"/>
    <w:rsid w:val="00B50161"/>
    <w:rsid w:val="00B50716"/>
    <w:rsid w:val="00B50A7C"/>
    <w:rsid w:val="00B50E4E"/>
    <w:rsid w:val="00B50F9B"/>
    <w:rsid w:val="00B51717"/>
    <w:rsid w:val="00B51802"/>
    <w:rsid w:val="00B51B29"/>
    <w:rsid w:val="00B51FAD"/>
    <w:rsid w:val="00B520D9"/>
    <w:rsid w:val="00B5297F"/>
    <w:rsid w:val="00B531D0"/>
    <w:rsid w:val="00B539F8"/>
    <w:rsid w:val="00B53DFF"/>
    <w:rsid w:val="00B53E8A"/>
    <w:rsid w:val="00B54154"/>
    <w:rsid w:val="00B543CF"/>
    <w:rsid w:val="00B544B0"/>
    <w:rsid w:val="00B54563"/>
    <w:rsid w:val="00B549A5"/>
    <w:rsid w:val="00B55AB7"/>
    <w:rsid w:val="00B565F3"/>
    <w:rsid w:val="00B56ADA"/>
    <w:rsid w:val="00B57580"/>
    <w:rsid w:val="00B57674"/>
    <w:rsid w:val="00B578AA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6D4"/>
    <w:rsid w:val="00B67C57"/>
    <w:rsid w:val="00B70C49"/>
    <w:rsid w:val="00B72690"/>
    <w:rsid w:val="00B7280F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A99"/>
    <w:rsid w:val="00B80B97"/>
    <w:rsid w:val="00B8103F"/>
    <w:rsid w:val="00B81482"/>
    <w:rsid w:val="00B814CD"/>
    <w:rsid w:val="00B816F6"/>
    <w:rsid w:val="00B81D6A"/>
    <w:rsid w:val="00B82128"/>
    <w:rsid w:val="00B82874"/>
    <w:rsid w:val="00B82942"/>
    <w:rsid w:val="00B83328"/>
    <w:rsid w:val="00B836BF"/>
    <w:rsid w:val="00B837F6"/>
    <w:rsid w:val="00B83ECA"/>
    <w:rsid w:val="00B842CB"/>
    <w:rsid w:val="00B8484E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1FB"/>
    <w:rsid w:val="00B909EC"/>
    <w:rsid w:val="00B9151D"/>
    <w:rsid w:val="00B9158F"/>
    <w:rsid w:val="00B91770"/>
    <w:rsid w:val="00B91827"/>
    <w:rsid w:val="00B91BF5"/>
    <w:rsid w:val="00B91E20"/>
    <w:rsid w:val="00B92341"/>
    <w:rsid w:val="00B924B2"/>
    <w:rsid w:val="00B92616"/>
    <w:rsid w:val="00B929AA"/>
    <w:rsid w:val="00B93F8B"/>
    <w:rsid w:val="00B9489C"/>
    <w:rsid w:val="00B94A29"/>
    <w:rsid w:val="00B94B64"/>
    <w:rsid w:val="00B94E2C"/>
    <w:rsid w:val="00B95014"/>
    <w:rsid w:val="00B95101"/>
    <w:rsid w:val="00B95794"/>
    <w:rsid w:val="00B95D6E"/>
    <w:rsid w:val="00BA0174"/>
    <w:rsid w:val="00BA054B"/>
    <w:rsid w:val="00BA095E"/>
    <w:rsid w:val="00BA1820"/>
    <w:rsid w:val="00BA1CC4"/>
    <w:rsid w:val="00BA25FE"/>
    <w:rsid w:val="00BA289B"/>
    <w:rsid w:val="00BA34DA"/>
    <w:rsid w:val="00BA384E"/>
    <w:rsid w:val="00BA3B16"/>
    <w:rsid w:val="00BA3CA8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0E55"/>
    <w:rsid w:val="00BB1977"/>
    <w:rsid w:val="00BB1EE7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8BC"/>
    <w:rsid w:val="00BC67F2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2681"/>
    <w:rsid w:val="00BD2F49"/>
    <w:rsid w:val="00BD3155"/>
    <w:rsid w:val="00BD31D1"/>
    <w:rsid w:val="00BD3B22"/>
    <w:rsid w:val="00BD4A7C"/>
    <w:rsid w:val="00BD4E6F"/>
    <w:rsid w:val="00BD5890"/>
    <w:rsid w:val="00BD6532"/>
    <w:rsid w:val="00BD69DF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D45"/>
    <w:rsid w:val="00BE4611"/>
    <w:rsid w:val="00BE4864"/>
    <w:rsid w:val="00BE5404"/>
    <w:rsid w:val="00BE562E"/>
    <w:rsid w:val="00BE5DD4"/>
    <w:rsid w:val="00BE74BF"/>
    <w:rsid w:val="00BE7B89"/>
    <w:rsid w:val="00BF00D2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83"/>
    <w:rsid w:val="00BF55AE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25DF"/>
    <w:rsid w:val="00C0279A"/>
    <w:rsid w:val="00C0280F"/>
    <w:rsid w:val="00C02A06"/>
    <w:rsid w:val="00C02A8D"/>
    <w:rsid w:val="00C0373D"/>
    <w:rsid w:val="00C038FA"/>
    <w:rsid w:val="00C06019"/>
    <w:rsid w:val="00C061B7"/>
    <w:rsid w:val="00C06B58"/>
    <w:rsid w:val="00C06FD6"/>
    <w:rsid w:val="00C07336"/>
    <w:rsid w:val="00C07930"/>
    <w:rsid w:val="00C07B3F"/>
    <w:rsid w:val="00C108CF"/>
    <w:rsid w:val="00C10C9C"/>
    <w:rsid w:val="00C111B0"/>
    <w:rsid w:val="00C11584"/>
    <w:rsid w:val="00C118CE"/>
    <w:rsid w:val="00C11A0D"/>
    <w:rsid w:val="00C1275C"/>
    <w:rsid w:val="00C12D2E"/>
    <w:rsid w:val="00C13790"/>
    <w:rsid w:val="00C1383B"/>
    <w:rsid w:val="00C142B6"/>
    <w:rsid w:val="00C142BD"/>
    <w:rsid w:val="00C15868"/>
    <w:rsid w:val="00C15AC8"/>
    <w:rsid w:val="00C15C60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4F09"/>
    <w:rsid w:val="00C25646"/>
    <w:rsid w:val="00C26001"/>
    <w:rsid w:val="00C26061"/>
    <w:rsid w:val="00C26948"/>
    <w:rsid w:val="00C26FF4"/>
    <w:rsid w:val="00C275C3"/>
    <w:rsid w:val="00C27AAF"/>
    <w:rsid w:val="00C27B1C"/>
    <w:rsid w:val="00C308D0"/>
    <w:rsid w:val="00C312EE"/>
    <w:rsid w:val="00C314E8"/>
    <w:rsid w:val="00C31BA3"/>
    <w:rsid w:val="00C32EEB"/>
    <w:rsid w:val="00C33626"/>
    <w:rsid w:val="00C33971"/>
    <w:rsid w:val="00C33A5D"/>
    <w:rsid w:val="00C355EC"/>
    <w:rsid w:val="00C36BB9"/>
    <w:rsid w:val="00C36CBE"/>
    <w:rsid w:val="00C36EAE"/>
    <w:rsid w:val="00C379CA"/>
    <w:rsid w:val="00C40126"/>
    <w:rsid w:val="00C40432"/>
    <w:rsid w:val="00C40598"/>
    <w:rsid w:val="00C40782"/>
    <w:rsid w:val="00C40886"/>
    <w:rsid w:val="00C4089D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350"/>
    <w:rsid w:val="00C52731"/>
    <w:rsid w:val="00C52CC9"/>
    <w:rsid w:val="00C53148"/>
    <w:rsid w:val="00C54AC8"/>
    <w:rsid w:val="00C54DF3"/>
    <w:rsid w:val="00C5596E"/>
    <w:rsid w:val="00C55C72"/>
    <w:rsid w:val="00C56413"/>
    <w:rsid w:val="00C57131"/>
    <w:rsid w:val="00C57ABC"/>
    <w:rsid w:val="00C60185"/>
    <w:rsid w:val="00C603A9"/>
    <w:rsid w:val="00C60A71"/>
    <w:rsid w:val="00C61A54"/>
    <w:rsid w:val="00C62FCB"/>
    <w:rsid w:val="00C63031"/>
    <w:rsid w:val="00C636D8"/>
    <w:rsid w:val="00C63DE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067B"/>
    <w:rsid w:val="00C7178F"/>
    <w:rsid w:val="00C721BC"/>
    <w:rsid w:val="00C72566"/>
    <w:rsid w:val="00C731FC"/>
    <w:rsid w:val="00C739A8"/>
    <w:rsid w:val="00C73E14"/>
    <w:rsid w:val="00C73EA9"/>
    <w:rsid w:val="00C7499B"/>
    <w:rsid w:val="00C74BFF"/>
    <w:rsid w:val="00C75617"/>
    <w:rsid w:val="00C759BF"/>
    <w:rsid w:val="00C75A4F"/>
    <w:rsid w:val="00C75A61"/>
    <w:rsid w:val="00C7613B"/>
    <w:rsid w:val="00C7725D"/>
    <w:rsid w:val="00C77F1D"/>
    <w:rsid w:val="00C8092B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4CD8"/>
    <w:rsid w:val="00C855D4"/>
    <w:rsid w:val="00C86922"/>
    <w:rsid w:val="00C869F2"/>
    <w:rsid w:val="00C870C3"/>
    <w:rsid w:val="00C87CF6"/>
    <w:rsid w:val="00C9010D"/>
    <w:rsid w:val="00C90376"/>
    <w:rsid w:val="00C90927"/>
    <w:rsid w:val="00C90B49"/>
    <w:rsid w:val="00C90F66"/>
    <w:rsid w:val="00C90F90"/>
    <w:rsid w:val="00C919A5"/>
    <w:rsid w:val="00C92858"/>
    <w:rsid w:val="00C92A3E"/>
    <w:rsid w:val="00C92F04"/>
    <w:rsid w:val="00C92F3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96ED9"/>
    <w:rsid w:val="00CA0145"/>
    <w:rsid w:val="00CA09DA"/>
    <w:rsid w:val="00CA12D4"/>
    <w:rsid w:val="00CA20D4"/>
    <w:rsid w:val="00CA2588"/>
    <w:rsid w:val="00CA2F83"/>
    <w:rsid w:val="00CA3A98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36A"/>
    <w:rsid w:val="00CB1B9F"/>
    <w:rsid w:val="00CB1C83"/>
    <w:rsid w:val="00CB29A5"/>
    <w:rsid w:val="00CB4031"/>
    <w:rsid w:val="00CB483F"/>
    <w:rsid w:val="00CB517E"/>
    <w:rsid w:val="00CB5671"/>
    <w:rsid w:val="00CB5CFC"/>
    <w:rsid w:val="00CB607C"/>
    <w:rsid w:val="00CB73C0"/>
    <w:rsid w:val="00CB789D"/>
    <w:rsid w:val="00CC04C8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CE8"/>
    <w:rsid w:val="00CC2F8D"/>
    <w:rsid w:val="00CC31DE"/>
    <w:rsid w:val="00CC3AF3"/>
    <w:rsid w:val="00CC3FEF"/>
    <w:rsid w:val="00CC4050"/>
    <w:rsid w:val="00CC4A37"/>
    <w:rsid w:val="00CC5614"/>
    <w:rsid w:val="00CC5CD3"/>
    <w:rsid w:val="00CC5D9E"/>
    <w:rsid w:val="00CC5EB7"/>
    <w:rsid w:val="00CC5FCD"/>
    <w:rsid w:val="00CC6085"/>
    <w:rsid w:val="00CC6179"/>
    <w:rsid w:val="00CC62DC"/>
    <w:rsid w:val="00CC6DE7"/>
    <w:rsid w:val="00CC732F"/>
    <w:rsid w:val="00CC75CE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AD2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22E4"/>
    <w:rsid w:val="00CE2702"/>
    <w:rsid w:val="00CE2767"/>
    <w:rsid w:val="00CE2A02"/>
    <w:rsid w:val="00CE2B93"/>
    <w:rsid w:val="00CE2EFC"/>
    <w:rsid w:val="00CE31AE"/>
    <w:rsid w:val="00CE39F6"/>
    <w:rsid w:val="00CE3A19"/>
    <w:rsid w:val="00CE469F"/>
    <w:rsid w:val="00CE4823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1986"/>
    <w:rsid w:val="00CF1B89"/>
    <w:rsid w:val="00CF2427"/>
    <w:rsid w:val="00CF25FC"/>
    <w:rsid w:val="00CF4B82"/>
    <w:rsid w:val="00CF4DAB"/>
    <w:rsid w:val="00CF4DC4"/>
    <w:rsid w:val="00CF63B4"/>
    <w:rsid w:val="00CF6EAE"/>
    <w:rsid w:val="00CF6EB6"/>
    <w:rsid w:val="00CF728A"/>
    <w:rsid w:val="00CF785A"/>
    <w:rsid w:val="00D00D32"/>
    <w:rsid w:val="00D0138F"/>
    <w:rsid w:val="00D013BD"/>
    <w:rsid w:val="00D01A48"/>
    <w:rsid w:val="00D01F2B"/>
    <w:rsid w:val="00D034B6"/>
    <w:rsid w:val="00D040AD"/>
    <w:rsid w:val="00D04478"/>
    <w:rsid w:val="00D045D0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102C2"/>
    <w:rsid w:val="00D12201"/>
    <w:rsid w:val="00D12324"/>
    <w:rsid w:val="00D1248F"/>
    <w:rsid w:val="00D124DD"/>
    <w:rsid w:val="00D12EA1"/>
    <w:rsid w:val="00D13C08"/>
    <w:rsid w:val="00D148CD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3F2"/>
    <w:rsid w:val="00D205BB"/>
    <w:rsid w:val="00D205EF"/>
    <w:rsid w:val="00D20DB5"/>
    <w:rsid w:val="00D218F8"/>
    <w:rsid w:val="00D21B13"/>
    <w:rsid w:val="00D2211B"/>
    <w:rsid w:val="00D22121"/>
    <w:rsid w:val="00D224DA"/>
    <w:rsid w:val="00D22582"/>
    <w:rsid w:val="00D228D0"/>
    <w:rsid w:val="00D22D67"/>
    <w:rsid w:val="00D23088"/>
    <w:rsid w:val="00D23390"/>
    <w:rsid w:val="00D244A1"/>
    <w:rsid w:val="00D25398"/>
    <w:rsid w:val="00D25582"/>
    <w:rsid w:val="00D25D5E"/>
    <w:rsid w:val="00D25E3E"/>
    <w:rsid w:val="00D26198"/>
    <w:rsid w:val="00D26705"/>
    <w:rsid w:val="00D27016"/>
    <w:rsid w:val="00D279D6"/>
    <w:rsid w:val="00D27AD1"/>
    <w:rsid w:val="00D27CD5"/>
    <w:rsid w:val="00D3103C"/>
    <w:rsid w:val="00D31544"/>
    <w:rsid w:val="00D31815"/>
    <w:rsid w:val="00D329D0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BF9"/>
    <w:rsid w:val="00D5089A"/>
    <w:rsid w:val="00D51094"/>
    <w:rsid w:val="00D5187B"/>
    <w:rsid w:val="00D52430"/>
    <w:rsid w:val="00D52497"/>
    <w:rsid w:val="00D525C3"/>
    <w:rsid w:val="00D528A2"/>
    <w:rsid w:val="00D5294C"/>
    <w:rsid w:val="00D52C0D"/>
    <w:rsid w:val="00D52CA9"/>
    <w:rsid w:val="00D52EDA"/>
    <w:rsid w:val="00D536A8"/>
    <w:rsid w:val="00D53962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4FA"/>
    <w:rsid w:val="00D65976"/>
    <w:rsid w:val="00D65A41"/>
    <w:rsid w:val="00D6672B"/>
    <w:rsid w:val="00D66BE4"/>
    <w:rsid w:val="00D66D9E"/>
    <w:rsid w:val="00D67335"/>
    <w:rsid w:val="00D700B6"/>
    <w:rsid w:val="00D70246"/>
    <w:rsid w:val="00D7098D"/>
    <w:rsid w:val="00D70F05"/>
    <w:rsid w:val="00D70F80"/>
    <w:rsid w:val="00D71C8B"/>
    <w:rsid w:val="00D72365"/>
    <w:rsid w:val="00D725BC"/>
    <w:rsid w:val="00D72D1C"/>
    <w:rsid w:val="00D73606"/>
    <w:rsid w:val="00D73926"/>
    <w:rsid w:val="00D741E9"/>
    <w:rsid w:val="00D7450C"/>
    <w:rsid w:val="00D7481A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80172"/>
    <w:rsid w:val="00D80E69"/>
    <w:rsid w:val="00D8116D"/>
    <w:rsid w:val="00D81E73"/>
    <w:rsid w:val="00D8338C"/>
    <w:rsid w:val="00D84219"/>
    <w:rsid w:val="00D84F81"/>
    <w:rsid w:val="00D85186"/>
    <w:rsid w:val="00D858A7"/>
    <w:rsid w:val="00D87B86"/>
    <w:rsid w:val="00D90123"/>
    <w:rsid w:val="00D90904"/>
    <w:rsid w:val="00D91C15"/>
    <w:rsid w:val="00D91EAC"/>
    <w:rsid w:val="00D926F6"/>
    <w:rsid w:val="00D94BC6"/>
    <w:rsid w:val="00D94D86"/>
    <w:rsid w:val="00D95027"/>
    <w:rsid w:val="00D95268"/>
    <w:rsid w:val="00D9559A"/>
    <w:rsid w:val="00D956C9"/>
    <w:rsid w:val="00D962F1"/>
    <w:rsid w:val="00D964DC"/>
    <w:rsid w:val="00D97141"/>
    <w:rsid w:val="00D97371"/>
    <w:rsid w:val="00D978D6"/>
    <w:rsid w:val="00D97EB4"/>
    <w:rsid w:val="00DA0587"/>
    <w:rsid w:val="00DA08F1"/>
    <w:rsid w:val="00DA174E"/>
    <w:rsid w:val="00DA1903"/>
    <w:rsid w:val="00DA252D"/>
    <w:rsid w:val="00DA2AF6"/>
    <w:rsid w:val="00DA2BF3"/>
    <w:rsid w:val="00DA3206"/>
    <w:rsid w:val="00DA331B"/>
    <w:rsid w:val="00DA3676"/>
    <w:rsid w:val="00DA3BC2"/>
    <w:rsid w:val="00DA3C3B"/>
    <w:rsid w:val="00DA3D87"/>
    <w:rsid w:val="00DA418D"/>
    <w:rsid w:val="00DA433C"/>
    <w:rsid w:val="00DA46DC"/>
    <w:rsid w:val="00DA498A"/>
    <w:rsid w:val="00DA4F06"/>
    <w:rsid w:val="00DA60C3"/>
    <w:rsid w:val="00DA6952"/>
    <w:rsid w:val="00DA6B8F"/>
    <w:rsid w:val="00DA6C22"/>
    <w:rsid w:val="00DA7EA6"/>
    <w:rsid w:val="00DB22A0"/>
    <w:rsid w:val="00DB2B82"/>
    <w:rsid w:val="00DB2E7A"/>
    <w:rsid w:val="00DB2F3E"/>
    <w:rsid w:val="00DB3962"/>
    <w:rsid w:val="00DB4B6C"/>
    <w:rsid w:val="00DB4FB2"/>
    <w:rsid w:val="00DB5385"/>
    <w:rsid w:val="00DB5822"/>
    <w:rsid w:val="00DB5F6C"/>
    <w:rsid w:val="00DB60D0"/>
    <w:rsid w:val="00DB620C"/>
    <w:rsid w:val="00DB7B9F"/>
    <w:rsid w:val="00DB7BED"/>
    <w:rsid w:val="00DC0417"/>
    <w:rsid w:val="00DC0631"/>
    <w:rsid w:val="00DC095E"/>
    <w:rsid w:val="00DC102C"/>
    <w:rsid w:val="00DC125B"/>
    <w:rsid w:val="00DC14F2"/>
    <w:rsid w:val="00DC16F5"/>
    <w:rsid w:val="00DC175B"/>
    <w:rsid w:val="00DC1DD4"/>
    <w:rsid w:val="00DC1FC4"/>
    <w:rsid w:val="00DC29A5"/>
    <w:rsid w:val="00DC2DB1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A4E"/>
    <w:rsid w:val="00DD1821"/>
    <w:rsid w:val="00DD1AF5"/>
    <w:rsid w:val="00DD1ED4"/>
    <w:rsid w:val="00DD229C"/>
    <w:rsid w:val="00DD25BE"/>
    <w:rsid w:val="00DD2CD1"/>
    <w:rsid w:val="00DD2E0D"/>
    <w:rsid w:val="00DD585D"/>
    <w:rsid w:val="00DD61B6"/>
    <w:rsid w:val="00DD6D94"/>
    <w:rsid w:val="00DD738A"/>
    <w:rsid w:val="00DD7B89"/>
    <w:rsid w:val="00DD7EEE"/>
    <w:rsid w:val="00DE0B19"/>
    <w:rsid w:val="00DE1F42"/>
    <w:rsid w:val="00DE2A87"/>
    <w:rsid w:val="00DE2A88"/>
    <w:rsid w:val="00DE31E7"/>
    <w:rsid w:val="00DE372A"/>
    <w:rsid w:val="00DE40BB"/>
    <w:rsid w:val="00DE42E0"/>
    <w:rsid w:val="00DE513E"/>
    <w:rsid w:val="00DE5316"/>
    <w:rsid w:val="00DE564C"/>
    <w:rsid w:val="00DE5BDF"/>
    <w:rsid w:val="00DE66CB"/>
    <w:rsid w:val="00DE6D50"/>
    <w:rsid w:val="00DE7A80"/>
    <w:rsid w:val="00DE7C57"/>
    <w:rsid w:val="00DF05B7"/>
    <w:rsid w:val="00DF09FA"/>
    <w:rsid w:val="00DF1165"/>
    <w:rsid w:val="00DF13DB"/>
    <w:rsid w:val="00DF188E"/>
    <w:rsid w:val="00DF18A1"/>
    <w:rsid w:val="00DF1C43"/>
    <w:rsid w:val="00DF1E1C"/>
    <w:rsid w:val="00DF318B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C14"/>
    <w:rsid w:val="00DF7DA5"/>
    <w:rsid w:val="00DF7F83"/>
    <w:rsid w:val="00E01150"/>
    <w:rsid w:val="00E0197A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07C32"/>
    <w:rsid w:val="00E10E32"/>
    <w:rsid w:val="00E11036"/>
    <w:rsid w:val="00E116BD"/>
    <w:rsid w:val="00E11EFF"/>
    <w:rsid w:val="00E137BC"/>
    <w:rsid w:val="00E1452D"/>
    <w:rsid w:val="00E14567"/>
    <w:rsid w:val="00E15C46"/>
    <w:rsid w:val="00E15FC1"/>
    <w:rsid w:val="00E16129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1C4"/>
    <w:rsid w:val="00E2435E"/>
    <w:rsid w:val="00E24735"/>
    <w:rsid w:val="00E24AE6"/>
    <w:rsid w:val="00E24D4F"/>
    <w:rsid w:val="00E25851"/>
    <w:rsid w:val="00E26175"/>
    <w:rsid w:val="00E265D6"/>
    <w:rsid w:val="00E26F50"/>
    <w:rsid w:val="00E2716F"/>
    <w:rsid w:val="00E271C1"/>
    <w:rsid w:val="00E276D2"/>
    <w:rsid w:val="00E27BF8"/>
    <w:rsid w:val="00E30793"/>
    <w:rsid w:val="00E316BD"/>
    <w:rsid w:val="00E31985"/>
    <w:rsid w:val="00E32C80"/>
    <w:rsid w:val="00E32D15"/>
    <w:rsid w:val="00E34613"/>
    <w:rsid w:val="00E35154"/>
    <w:rsid w:val="00E35668"/>
    <w:rsid w:val="00E35690"/>
    <w:rsid w:val="00E35CCF"/>
    <w:rsid w:val="00E363DE"/>
    <w:rsid w:val="00E36411"/>
    <w:rsid w:val="00E3662A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39F"/>
    <w:rsid w:val="00E45485"/>
    <w:rsid w:val="00E454D1"/>
    <w:rsid w:val="00E45EC1"/>
    <w:rsid w:val="00E465B3"/>
    <w:rsid w:val="00E46F22"/>
    <w:rsid w:val="00E4788A"/>
    <w:rsid w:val="00E478C9"/>
    <w:rsid w:val="00E50026"/>
    <w:rsid w:val="00E50697"/>
    <w:rsid w:val="00E50E3A"/>
    <w:rsid w:val="00E5136A"/>
    <w:rsid w:val="00E51653"/>
    <w:rsid w:val="00E52CC9"/>
    <w:rsid w:val="00E52ECD"/>
    <w:rsid w:val="00E53148"/>
    <w:rsid w:val="00E531F8"/>
    <w:rsid w:val="00E5343E"/>
    <w:rsid w:val="00E53D9A"/>
    <w:rsid w:val="00E54078"/>
    <w:rsid w:val="00E548FE"/>
    <w:rsid w:val="00E54C68"/>
    <w:rsid w:val="00E556EC"/>
    <w:rsid w:val="00E56241"/>
    <w:rsid w:val="00E56467"/>
    <w:rsid w:val="00E56DF6"/>
    <w:rsid w:val="00E571D7"/>
    <w:rsid w:val="00E5787A"/>
    <w:rsid w:val="00E57B9F"/>
    <w:rsid w:val="00E57CBE"/>
    <w:rsid w:val="00E57CD6"/>
    <w:rsid w:val="00E60378"/>
    <w:rsid w:val="00E60622"/>
    <w:rsid w:val="00E60B81"/>
    <w:rsid w:val="00E61759"/>
    <w:rsid w:val="00E625A2"/>
    <w:rsid w:val="00E62669"/>
    <w:rsid w:val="00E628F2"/>
    <w:rsid w:val="00E62922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7BD6"/>
    <w:rsid w:val="00E67EEB"/>
    <w:rsid w:val="00E70259"/>
    <w:rsid w:val="00E702CE"/>
    <w:rsid w:val="00E704B2"/>
    <w:rsid w:val="00E70749"/>
    <w:rsid w:val="00E708A0"/>
    <w:rsid w:val="00E70919"/>
    <w:rsid w:val="00E7147B"/>
    <w:rsid w:val="00E71893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87D31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9C7"/>
    <w:rsid w:val="00E95A75"/>
    <w:rsid w:val="00E95E43"/>
    <w:rsid w:val="00E96AF9"/>
    <w:rsid w:val="00E96D6B"/>
    <w:rsid w:val="00E97CD5"/>
    <w:rsid w:val="00EA001F"/>
    <w:rsid w:val="00EA00F6"/>
    <w:rsid w:val="00EA033B"/>
    <w:rsid w:val="00EA1348"/>
    <w:rsid w:val="00EA136F"/>
    <w:rsid w:val="00EA2533"/>
    <w:rsid w:val="00EA26C1"/>
    <w:rsid w:val="00EA31E4"/>
    <w:rsid w:val="00EA3A6D"/>
    <w:rsid w:val="00EA440F"/>
    <w:rsid w:val="00EA4B85"/>
    <w:rsid w:val="00EA4DED"/>
    <w:rsid w:val="00EA524D"/>
    <w:rsid w:val="00EA529E"/>
    <w:rsid w:val="00EA5641"/>
    <w:rsid w:val="00EA65B6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4DC"/>
    <w:rsid w:val="00EB37FB"/>
    <w:rsid w:val="00EB4059"/>
    <w:rsid w:val="00EB41F9"/>
    <w:rsid w:val="00EB4590"/>
    <w:rsid w:val="00EB48DC"/>
    <w:rsid w:val="00EB4A92"/>
    <w:rsid w:val="00EB4DE0"/>
    <w:rsid w:val="00EB4ECB"/>
    <w:rsid w:val="00EB5181"/>
    <w:rsid w:val="00EB558F"/>
    <w:rsid w:val="00EB5B38"/>
    <w:rsid w:val="00EB5B65"/>
    <w:rsid w:val="00EB64C0"/>
    <w:rsid w:val="00EB784D"/>
    <w:rsid w:val="00EC005B"/>
    <w:rsid w:val="00EC0132"/>
    <w:rsid w:val="00EC0166"/>
    <w:rsid w:val="00EC082D"/>
    <w:rsid w:val="00EC119D"/>
    <w:rsid w:val="00EC19A1"/>
    <w:rsid w:val="00EC2D26"/>
    <w:rsid w:val="00EC3264"/>
    <w:rsid w:val="00EC3724"/>
    <w:rsid w:val="00EC41EF"/>
    <w:rsid w:val="00EC4C44"/>
    <w:rsid w:val="00EC5019"/>
    <w:rsid w:val="00EC5096"/>
    <w:rsid w:val="00EC58E4"/>
    <w:rsid w:val="00EC6139"/>
    <w:rsid w:val="00EC62E1"/>
    <w:rsid w:val="00EC703B"/>
    <w:rsid w:val="00EC7044"/>
    <w:rsid w:val="00EC70B0"/>
    <w:rsid w:val="00EC713F"/>
    <w:rsid w:val="00EC72A1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5869"/>
    <w:rsid w:val="00ED62DF"/>
    <w:rsid w:val="00ED6655"/>
    <w:rsid w:val="00ED67E2"/>
    <w:rsid w:val="00ED6915"/>
    <w:rsid w:val="00ED6CE7"/>
    <w:rsid w:val="00ED6DB9"/>
    <w:rsid w:val="00ED722D"/>
    <w:rsid w:val="00ED78FA"/>
    <w:rsid w:val="00EE0576"/>
    <w:rsid w:val="00EE09E0"/>
    <w:rsid w:val="00EE0CDC"/>
    <w:rsid w:val="00EE0D5D"/>
    <w:rsid w:val="00EE1293"/>
    <w:rsid w:val="00EE18F0"/>
    <w:rsid w:val="00EE1CFF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522"/>
    <w:rsid w:val="00EE6764"/>
    <w:rsid w:val="00EE6C34"/>
    <w:rsid w:val="00EE7CB0"/>
    <w:rsid w:val="00EE7EC0"/>
    <w:rsid w:val="00EF00A0"/>
    <w:rsid w:val="00EF0747"/>
    <w:rsid w:val="00EF0A16"/>
    <w:rsid w:val="00EF0B28"/>
    <w:rsid w:val="00EF0D33"/>
    <w:rsid w:val="00EF0F32"/>
    <w:rsid w:val="00EF1573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089"/>
    <w:rsid w:val="00EF4098"/>
    <w:rsid w:val="00EF4CE0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E95"/>
    <w:rsid w:val="00F037E5"/>
    <w:rsid w:val="00F038BE"/>
    <w:rsid w:val="00F03945"/>
    <w:rsid w:val="00F045F6"/>
    <w:rsid w:val="00F056FB"/>
    <w:rsid w:val="00F05853"/>
    <w:rsid w:val="00F06174"/>
    <w:rsid w:val="00F06990"/>
    <w:rsid w:val="00F06A43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3EB6"/>
    <w:rsid w:val="00F14152"/>
    <w:rsid w:val="00F14360"/>
    <w:rsid w:val="00F155AA"/>
    <w:rsid w:val="00F157E8"/>
    <w:rsid w:val="00F15F23"/>
    <w:rsid w:val="00F16AF3"/>
    <w:rsid w:val="00F16B5C"/>
    <w:rsid w:val="00F16BAC"/>
    <w:rsid w:val="00F1718B"/>
    <w:rsid w:val="00F20252"/>
    <w:rsid w:val="00F20A07"/>
    <w:rsid w:val="00F20C68"/>
    <w:rsid w:val="00F21491"/>
    <w:rsid w:val="00F21906"/>
    <w:rsid w:val="00F2199F"/>
    <w:rsid w:val="00F22BA1"/>
    <w:rsid w:val="00F22C35"/>
    <w:rsid w:val="00F22D3E"/>
    <w:rsid w:val="00F230F3"/>
    <w:rsid w:val="00F2322B"/>
    <w:rsid w:val="00F23283"/>
    <w:rsid w:val="00F236E2"/>
    <w:rsid w:val="00F23CDF"/>
    <w:rsid w:val="00F23CEE"/>
    <w:rsid w:val="00F241B8"/>
    <w:rsid w:val="00F247DD"/>
    <w:rsid w:val="00F248CC"/>
    <w:rsid w:val="00F25166"/>
    <w:rsid w:val="00F25F35"/>
    <w:rsid w:val="00F265B6"/>
    <w:rsid w:val="00F26925"/>
    <w:rsid w:val="00F26984"/>
    <w:rsid w:val="00F2740F"/>
    <w:rsid w:val="00F3023D"/>
    <w:rsid w:val="00F3047F"/>
    <w:rsid w:val="00F30658"/>
    <w:rsid w:val="00F309D2"/>
    <w:rsid w:val="00F31B3D"/>
    <w:rsid w:val="00F31E22"/>
    <w:rsid w:val="00F31EE0"/>
    <w:rsid w:val="00F328F8"/>
    <w:rsid w:val="00F336BD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077E"/>
    <w:rsid w:val="00F41A74"/>
    <w:rsid w:val="00F41AC5"/>
    <w:rsid w:val="00F41E8E"/>
    <w:rsid w:val="00F42269"/>
    <w:rsid w:val="00F42D97"/>
    <w:rsid w:val="00F43167"/>
    <w:rsid w:val="00F43198"/>
    <w:rsid w:val="00F438E4"/>
    <w:rsid w:val="00F4422C"/>
    <w:rsid w:val="00F443DD"/>
    <w:rsid w:val="00F44A6B"/>
    <w:rsid w:val="00F44C73"/>
    <w:rsid w:val="00F44F62"/>
    <w:rsid w:val="00F45722"/>
    <w:rsid w:val="00F46723"/>
    <w:rsid w:val="00F46A43"/>
    <w:rsid w:val="00F46A45"/>
    <w:rsid w:val="00F46EFA"/>
    <w:rsid w:val="00F511B8"/>
    <w:rsid w:val="00F511C3"/>
    <w:rsid w:val="00F5157F"/>
    <w:rsid w:val="00F516B6"/>
    <w:rsid w:val="00F51B37"/>
    <w:rsid w:val="00F51D72"/>
    <w:rsid w:val="00F523F8"/>
    <w:rsid w:val="00F528BD"/>
    <w:rsid w:val="00F53459"/>
    <w:rsid w:val="00F53BA1"/>
    <w:rsid w:val="00F5465A"/>
    <w:rsid w:val="00F549DA"/>
    <w:rsid w:val="00F54BC5"/>
    <w:rsid w:val="00F54F89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DA"/>
    <w:rsid w:val="00F62D32"/>
    <w:rsid w:val="00F640E6"/>
    <w:rsid w:val="00F6495A"/>
    <w:rsid w:val="00F64F35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2FBD"/>
    <w:rsid w:val="00F73A32"/>
    <w:rsid w:val="00F73AE1"/>
    <w:rsid w:val="00F73E9C"/>
    <w:rsid w:val="00F7408E"/>
    <w:rsid w:val="00F741DE"/>
    <w:rsid w:val="00F74508"/>
    <w:rsid w:val="00F74AD3"/>
    <w:rsid w:val="00F753E5"/>
    <w:rsid w:val="00F757A9"/>
    <w:rsid w:val="00F75AE2"/>
    <w:rsid w:val="00F76EE5"/>
    <w:rsid w:val="00F77805"/>
    <w:rsid w:val="00F80500"/>
    <w:rsid w:val="00F81F75"/>
    <w:rsid w:val="00F828E9"/>
    <w:rsid w:val="00F829FD"/>
    <w:rsid w:val="00F82B01"/>
    <w:rsid w:val="00F8321F"/>
    <w:rsid w:val="00F83F6B"/>
    <w:rsid w:val="00F848CC"/>
    <w:rsid w:val="00F84C9F"/>
    <w:rsid w:val="00F84FC2"/>
    <w:rsid w:val="00F852D2"/>
    <w:rsid w:val="00F85919"/>
    <w:rsid w:val="00F85D3E"/>
    <w:rsid w:val="00F85F14"/>
    <w:rsid w:val="00F85F77"/>
    <w:rsid w:val="00F86B29"/>
    <w:rsid w:val="00F8731A"/>
    <w:rsid w:val="00F904B2"/>
    <w:rsid w:val="00F905F0"/>
    <w:rsid w:val="00F9061C"/>
    <w:rsid w:val="00F915F2"/>
    <w:rsid w:val="00F91B50"/>
    <w:rsid w:val="00F921EA"/>
    <w:rsid w:val="00F941E1"/>
    <w:rsid w:val="00F94D82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AE4"/>
    <w:rsid w:val="00FA1E55"/>
    <w:rsid w:val="00FA1F76"/>
    <w:rsid w:val="00FA2B2A"/>
    <w:rsid w:val="00FA2E94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5A7"/>
    <w:rsid w:val="00FA5EA5"/>
    <w:rsid w:val="00FA626F"/>
    <w:rsid w:val="00FA6278"/>
    <w:rsid w:val="00FA63CC"/>
    <w:rsid w:val="00FA6814"/>
    <w:rsid w:val="00FA6E9F"/>
    <w:rsid w:val="00FA706C"/>
    <w:rsid w:val="00FA760E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B7801"/>
    <w:rsid w:val="00FC0AA9"/>
    <w:rsid w:val="00FC1570"/>
    <w:rsid w:val="00FC15C6"/>
    <w:rsid w:val="00FC1641"/>
    <w:rsid w:val="00FC2A93"/>
    <w:rsid w:val="00FC2CAA"/>
    <w:rsid w:val="00FC2CBE"/>
    <w:rsid w:val="00FC2CF3"/>
    <w:rsid w:val="00FC2E1B"/>
    <w:rsid w:val="00FC2E2C"/>
    <w:rsid w:val="00FC3047"/>
    <w:rsid w:val="00FC4052"/>
    <w:rsid w:val="00FC425C"/>
    <w:rsid w:val="00FC4C1B"/>
    <w:rsid w:val="00FC55DF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296"/>
    <w:rsid w:val="00FD3576"/>
    <w:rsid w:val="00FD3745"/>
    <w:rsid w:val="00FD3D79"/>
    <w:rsid w:val="00FD49C5"/>
    <w:rsid w:val="00FD6061"/>
    <w:rsid w:val="00FD646E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3B09"/>
    <w:rsid w:val="00FE4973"/>
    <w:rsid w:val="00FE543D"/>
    <w:rsid w:val="00FE5F6D"/>
    <w:rsid w:val="00FE6088"/>
    <w:rsid w:val="00FE6145"/>
    <w:rsid w:val="00FE6704"/>
    <w:rsid w:val="00FF1A23"/>
    <w:rsid w:val="00FF2A6D"/>
    <w:rsid w:val="00FF2D4A"/>
    <w:rsid w:val="00FF349D"/>
    <w:rsid w:val="00FF3615"/>
    <w:rsid w:val="00FF3956"/>
    <w:rsid w:val="00FF3C4C"/>
    <w:rsid w:val="00FF3FE5"/>
    <w:rsid w:val="00FF4055"/>
    <w:rsid w:val="00FF48DA"/>
    <w:rsid w:val="00FF4AE3"/>
    <w:rsid w:val="00FF53AD"/>
    <w:rsid w:val="00FF54FE"/>
    <w:rsid w:val="00FF5564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5017A"/>
  <w15:docId w15:val="{7A7A38C0-F925-44AD-9A88-01BB31869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7F6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Интернет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aliases w:val="ВерхКолонтитул"/>
    <w:basedOn w:val="a"/>
    <w:link w:val="af6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aliases w:val="ВерхКолонтитул Знак"/>
    <w:basedOn w:val="a1"/>
    <w:link w:val="af5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Заголовок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"/>
    <w:link w:val="afff1"/>
    <w:uiPriority w:val="34"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26404/dbe2ccaccc611b8203155c87a9cc44ad8669de1d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937CD-B006-428F-AC29-C5030C2D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1</Pages>
  <Words>3811</Words>
  <Characters>21726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59</cp:revision>
  <cp:lastPrinted>2019-08-16T07:49:00Z</cp:lastPrinted>
  <dcterms:created xsi:type="dcterms:W3CDTF">2021-11-30T04:54:00Z</dcterms:created>
  <dcterms:modified xsi:type="dcterms:W3CDTF">2023-05-24T11:33:00Z</dcterms:modified>
</cp:coreProperties>
</file>